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Default="004702FB" w:rsidP="004702FB">
            <w:pPr>
              <w:pStyle w:val="Glava"/>
              <w:rPr>
                <w:rFonts w:ascii="Arial" w:hAnsi="Arial" w:cs="Arial"/>
                <w:b/>
                <w:color w:val="000000" w:themeColor="text1"/>
              </w:rPr>
            </w:pPr>
          </w:p>
          <w:p w:rsidR="000D3F44" w:rsidRDefault="000D3F44" w:rsidP="000D3F44"/>
          <w:p w:rsidR="00DA4F25" w:rsidRPr="00DA4F25" w:rsidRDefault="00DA4F25" w:rsidP="00DA4F25"/>
        </w:tc>
        <w:tc>
          <w:tcPr>
            <w:tcW w:w="4209" w:type="dxa"/>
          </w:tcPr>
          <w:p w:rsidR="004702FB" w:rsidRDefault="004702FB" w:rsidP="004702FB">
            <w:pPr>
              <w:pStyle w:val="Glava"/>
              <w:rPr>
                <w:rFonts w:ascii="Arial" w:hAnsi="Arial" w:cs="Arial"/>
                <w:b/>
                <w:color w:val="000000" w:themeColor="text1"/>
              </w:rPr>
            </w:pPr>
          </w:p>
          <w:p w:rsidR="00492820" w:rsidRPr="00492820" w:rsidRDefault="00492820" w:rsidP="00492820"/>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492820">
        <w:rPr>
          <w:rFonts w:ascii="Arial" w:hAnsi="Arial" w:cs="Arial"/>
        </w:rPr>
        <w:t>evilka</w:t>
      </w:r>
      <w:r w:rsidRPr="006F1DA5">
        <w:rPr>
          <w:rFonts w:ascii="Arial" w:hAnsi="Arial" w:cs="Arial"/>
        </w:rPr>
        <w:t>:</w:t>
      </w:r>
      <w:r w:rsidR="00127127" w:rsidRPr="006F1DA5">
        <w:rPr>
          <w:rFonts w:ascii="Arial" w:hAnsi="Arial" w:cs="Arial"/>
        </w:rPr>
        <w:t xml:space="preserve"> </w:t>
      </w:r>
      <w:r w:rsidRPr="006F1DA5">
        <w:rPr>
          <w:rFonts w:ascii="Arial" w:hAnsi="Arial" w:cs="Arial"/>
        </w:rPr>
        <w:t>360-1/2019-</w:t>
      </w:r>
      <w:r w:rsidR="00E224CB">
        <w:rPr>
          <w:rFonts w:ascii="Arial" w:hAnsi="Arial" w:cs="Arial"/>
        </w:rPr>
        <w:t>36</w:t>
      </w:r>
      <w:r w:rsidRPr="006F1DA5">
        <w:rPr>
          <w:rFonts w:ascii="Arial" w:hAnsi="Arial" w:cs="Arial"/>
        </w:rPr>
        <w:t>-U111</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DA4F25">
        <w:rPr>
          <w:rFonts w:ascii="Arial" w:hAnsi="Arial" w:cs="Arial"/>
        </w:rPr>
        <w:t>19</w:t>
      </w:r>
      <w:r w:rsidRPr="006F1DA5">
        <w:rPr>
          <w:rFonts w:ascii="Arial" w:hAnsi="Arial" w:cs="Arial"/>
        </w:rPr>
        <w:t>.06.2019</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Prenova javne razsvetljave v občini Gornja Radgona v letu 2019</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JNMV19-2</w:t>
      </w:r>
    </w:p>
    <w:p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Default="004702FB" w:rsidP="004702FB">
            <w:pPr>
              <w:pStyle w:val="Glava"/>
              <w:rPr>
                <w:rFonts w:ascii="Arial" w:hAnsi="Arial" w:cs="Arial"/>
                <w:b/>
                <w:color w:val="000000" w:themeColor="text1"/>
              </w:rPr>
            </w:pPr>
          </w:p>
          <w:p w:rsidR="00DA4F25" w:rsidRPr="00DA4F25" w:rsidRDefault="00DA4F25" w:rsidP="00DA4F25"/>
        </w:tc>
        <w:tc>
          <w:tcPr>
            <w:tcW w:w="3361" w:type="dxa"/>
          </w:tcPr>
          <w:p w:rsidR="004702FB" w:rsidRDefault="004702FB" w:rsidP="004702FB">
            <w:pPr>
              <w:pStyle w:val="Glava"/>
              <w:rPr>
                <w:rFonts w:ascii="Arial" w:hAnsi="Arial" w:cs="Arial"/>
                <w:b/>
                <w:color w:val="000000" w:themeColor="text1"/>
              </w:rPr>
            </w:pPr>
          </w:p>
          <w:p w:rsidR="000D3F44" w:rsidRPr="000D3F44" w:rsidRDefault="000D3F44" w:rsidP="000D3F44"/>
        </w:tc>
        <w:tc>
          <w:tcPr>
            <w:tcW w:w="4209" w:type="dxa"/>
          </w:tcPr>
          <w:p w:rsidR="004702FB" w:rsidRDefault="004702FB" w:rsidP="004702FB">
            <w:pPr>
              <w:pStyle w:val="Glava"/>
              <w:rPr>
                <w:rFonts w:ascii="Arial" w:hAnsi="Arial" w:cs="Arial"/>
                <w:b/>
                <w:color w:val="000000" w:themeColor="text1"/>
              </w:rPr>
            </w:pPr>
          </w:p>
          <w:p w:rsidR="00DA4F25" w:rsidRPr="00DA4F25" w:rsidRDefault="00DA4F25" w:rsidP="00DA4F25"/>
        </w:tc>
      </w:tr>
    </w:tbl>
    <w:p w:rsidR="000D3F44" w:rsidRPr="002B6779" w:rsidRDefault="000D3F44" w:rsidP="000D3F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0D3F44" w:rsidRPr="00D36F2E" w:rsidRDefault="000D3F44" w:rsidP="000D3F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A32859" w:rsidRDefault="000D3F44" w:rsidP="000D3F44">
      <w:pPr>
        <w:spacing w:after="0" w:line="240" w:lineRule="auto"/>
        <w:jc w:val="both"/>
      </w:pPr>
      <w:bookmarkStart w:id="0" w:name="_Hlk11759663"/>
      <w:r>
        <w:rPr>
          <w:rFonts w:ascii="Arial" w:hAnsi="Arial" w:cs="Arial"/>
          <w:color w:val="000000"/>
          <w:sz w:val="18"/>
          <w:szCs w:val="18"/>
        </w:rPr>
        <w:t>Predmet javnega naročila je prenova javne razsvet</w:t>
      </w:r>
      <w:r w:rsidR="0063070F">
        <w:rPr>
          <w:rFonts w:ascii="Arial" w:hAnsi="Arial" w:cs="Arial"/>
          <w:color w:val="000000"/>
          <w:sz w:val="18"/>
          <w:szCs w:val="18"/>
        </w:rPr>
        <w:t>lja</w:t>
      </w:r>
      <w:r>
        <w:rPr>
          <w:rFonts w:ascii="Arial" w:hAnsi="Arial" w:cs="Arial"/>
          <w:color w:val="000000"/>
          <w:sz w:val="18"/>
          <w:szCs w:val="18"/>
        </w:rPr>
        <w:t>ve na območju</w:t>
      </w:r>
      <w:r w:rsidR="00467E80">
        <w:rPr>
          <w:rFonts w:ascii="Arial" w:hAnsi="Arial" w:cs="Arial"/>
          <w:color w:val="000000"/>
          <w:sz w:val="18"/>
          <w:szCs w:val="18"/>
        </w:rPr>
        <w:t xml:space="preserve"> občine Gornja Radgona</w:t>
      </w:r>
      <w:r w:rsidR="00620B72">
        <w:rPr>
          <w:rFonts w:ascii="Arial" w:hAnsi="Arial" w:cs="Arial"/>
          <w:color w:val="000000"/>
          <w:sz w:val="18"/>
          <w:szCs w:val="18"/>
        </w:rPr>
        <w:t xml:space="preserve"> v letu 2019</w:t>
      </w:r>
      <w:r w:rsidR="00467E80">
        <w:rPr>
          <w:rFonts w:ascii="Arial" w:hAnsi="Arial" w:cs="Arial"/>
          <w:color w:val="000000"/>
          <w:sz w:val="18"/>
          <w:szCs w:val="18"/>
        </w:rPr>
        <w:t xml:space="preserve"> na naslednjih odjemnih mestih:</w:t>
      </w:r>
    </w:p>
    <w:p w:rsidR="00A32859" w:rsidRDefault="000D3F44" w:rsidP="000D3F44">
      <w:pPr>
        <w:spacing w:after="0" w:line="240" w:lineRule="auto"/>
        <w:jc w:val="both"/>
      </w:pPr>
      <w:r>
        <w:rPr>
          <w:rFonts w:ascii="Arial" w:hAnsi="Arial" w:cs="Arial"/>
          <w:color w:val="000000"/>
          <w:sz w:val="18"/>
          <w:szCs w:val="18"/>
        </w:rPr>
        <w:t>- R-JR1 (krožišče Ljutomerska-Partizanska cesta),</w:t>
      </w:r>
    </w:p>
    <w:p w:rsidR="00A32859" w:rsidRDefault="000D3F44" w:rsidP="000D3F44">
      <w:pPr>
        <w:spacing w:after="0" w:line="240" w:lineRule="auto"/>
        <w:jc w:val="both"/>
      </w:pPr>
      <w:r>
        <w:rPr>
          <w:rFonts w:ascii="Arial" w:hAnsi="Arial" w:cs="Arial"/>
          <w:color w:val="000000"/>
          <w:sz w:val="18"/>
          <w:szCs w:val="18"/>
        </w:rPr>
        <w:t xml:space="preserve">- R-JR3 (Maistrov trg, </w:t>
      </w:r>
      <w:proofErr w:type="spellStart"/>
      <w:r>
        <w:rPr>
          <w:rFonts w:ascii="Arial" w:hAnsi="Arial" w:cs="Arial"/>
          <w:color w:val="000000"/>
          <w:sz w:val="18"/>
          <w:szCs w:val="18"/>
        </w:rPr>
        <w:t>Čremošnikova</w:t>
      </w:r>
      <w:proofErr w:type="spellEnd"/>
      <w:r>
        <w:rPr>
          <w:rFonts w:ascii="Arial" w:hAnsi="Arial" w:cs="Arial"/>
          <w:color w:val="000000"/>
          <w:sz w:val="18"/>
          <w:szCs w:val="18"/>
        </w:rPr>
        <w:t>),</w:t>
      </w:r>
    </w:p>
    <w:p w:rsidR="00A32859" w:rsidRDefault="000D3F44" w:rsidP="000D3F44">
      <w:pPr>
        <w:spacing w:after="0" w:line="240" w:lineRule="auto"/>
        <w:jc w:val="both"/>
      </w:pPr>
      <w:r>
        <w:rPr>
          <w:rFonts w:ascii="Arial" w:hAnsi="Arial" w:cs="Arial"/>
          <w:color w:val="000000"/>
          <w:sz w:val="18"/>
          <w:szCs w:val="18"/>
        </w:rPr>
        <w:t xml:space="preserve">- R-JR6 (Simoničev breg, </w:t>
      </w:r>
      <w:proofErr w:type="spellStart"/>
      <w:r>
        <w:rPr>
          <w:rFonts w:ascii="Arial" w:hAnsi="Arial" w:cs="Arial"/>
          <w:color w:val="000000"/>
          <w:sz w:val="18"/>
          <w:szCs w:val="18"/>
        </w:rPr>
        <w:t>Šlebingerjev</w:t>
      </w:r>
      <w:proofErr w:type="spellEnd"/>
      <w:r>
        <w:rPr>
          <w:rFonts w:ascii="Arial" w:hAnsi="Arial" w:cs="Arial"/>
          <w:color w:val="000000"/>
          <w:sz w:val="18"/>
          <w:szCs w:val="18"/>
        </w:rPr>
        <w:t xml:space="preserve"> breg),</w:t>
      </w:r>
    </w:p>
    <w:p w:rsidR="00A32859" w:rsidRDefault="000D3F44" w:rsidP="000D3F44">
      <w:pPr>
        <w:spacing w:after="0" w:line="240" w:lineRule="auto"/>
        <w:jc w:val="both"/>
      </w:pPr>
      <w:r>
        <w:rPr>
          <w:rFonts w:ascii="Arial" w:hAnsi="Arial" w:cs="Arial"/>
          <w:color w:val="000000"/>
          <w:sz w:val="18"/>
          <w:szCs w:val="18"/>
        </w:rPr>
        <w:t>- R-JR9 (Mladinska, Porabska, Kocljeva),</w:t>
      </w:r>
    </w:p>
    <w:p w:rsidR="00A32859" w:rsidRDefault="000D3F44" w:rsidP="000D3F44">
      <w:pPr>
        <w:spacing w:after="0" w:line="240" w:lineRule="auto"/>
        <w:jc w:val="both"/>
      </w:pPr>
      <w:r>
        <w:rPr>
          <w:rFonts w:ascii="Arial" w:hAnsi="Arial" w:cs="Arial"/>
          <w:color w:val="000000"/>
          <w:sz w:val="18"/>
          <w:szCs w:val="18"/>
        </w:rPr>
        <w:t>- R-JR10 (Mladinska, Kocljeva),</w:t>
      </w:r>
    </w:p>
    <w:p w:rsidR="00A32859" w:rsidRDefault="000D3F44" w:rsidP="000D3F44">
      <w:pPr>
        <w:spacing w:after="0" w:line="240" w:lineRule="auto"/>
        <w:jc w:val="both"/>
      </w:pPr>
      <w:r>
        <w:rPr>
          <w:rFonts w:ascii="Arial" w:hAnsi="Arial" w:cs="Arial"/>
          <w:color w:val="000000"/>
          <w:sz w:val="18"/>
          <w:szCs w:val="18"/>
        </w:rPr>
        <w:t>- R-JR15 (Mele),</w:t>
      </w:r>
    </w:p>
    <w:p w:rsidR="00A32859" w:rsidRDefault="000D3F44" w:rsidP="000D3F44">
      <w:pPr>
        <w:spacing w:after="0" w:line="240" w:lineRule="auto"/>
        <w:jc w:val="both"/>
      </w:pPr>
      <w:r>
        <w:rPr>
          <w:rFonts w:ascii="Arial" w:hAnsi="Arial" w:cs="Arial"/>
          <w:color w:val="000000"/>
          <w:sz w:val="18"/>
          <w:szCs w:val="18"/>
        </w:rPr>
        <w:t>- R-JR18 (Črešnjevci),</w:t>
      </w:r>
    </w:p>
    <w:p w:rsidR="00A32859" w:rsidRDefault="000D3F44" w:rsidP="000D3F44">
      <w:pPr>
        <w:spacing w:after="0" w:line="240" w:lineRule="auto"/>
        <w:jc w:val="both"/>
        <w:rPr>
          <w:rFonts w:ascii="Arial" w:hAnsi="Arial" w:cs="Arial"/>
          <w:color w:val="000000"/>
          <w:sz w:val="18"/>
          <w:szCs w:val="18"/>
        </w:rPr>
      </w:pPr>
      <w:r>
        <w:rPr>
          <w:rFonts w:ascii="Arial" w:hAnsi="Arial" w:cs="Arial"/>
          <w:color w:val="000000"/>
          <w:sz w:val="18"/>
          <w:szCs w:val="18"/>
        </w:rPr>
        <w:t>- R-JR1 (Ulic</w:t>
      </w:r>
      <w:r w:rsidR="00FE171F">
        <w:rPr>
          <w:rFonts w:ascii="Arial" w:hAnsi="Arial" w:cs="Arial"/>
          <w:color w:val="000000"/>
          <w:sz w:val="18"/>
          <w:szCs w:val="18"/>
        </w:rPr>
        <w:t>a</w:t>
      </w:r>
      <w:r>
        <w:rPr>
          <w:rFonts w:ascii="Arial" w:hAnsi="Arial" w:cs="Arial"/>
          <w:color w:val="000000"/>
          <w:sz w:val="18"/>
          <w:szCs w:val="18"/>
        </w:rPr>
        <w:t xml:space="preserve"> ob progi).</w:t>
      </w:r>
    </w:p>
    <w:p w:rsidR="0063070F" w:rsidRDefault="0063070F" w:rsidP="0063070F">
      <w:pPr>
        <w:spacing w:before="225" w:after="225" w:line="240" w:lineRule="auto"/>
        <w:jc w:val="both"/>
      </w:pPr>
      <w:r>
        <w:rPr>
          <w:rFonts w:ascii="Arial" w:hAnsi="Arial" w:cs="Arial"/>
          <w:color w:val="000000"/>
          <w:sz w:val="18"/>
          <w:szCs w:val="18"/>
        </w:rPr>
        <w:t>Predmet javnega naročila so energetsko učinkovite svetilke.</w:t>
      </w:r>
    </w:p>
    <w:bookmarkEnd w:id="0"/>
    <w:p w:rsidR="00FE171F" w:rsidRDefault="000D3F4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podlagi Zakona o javnem naročanju (ZJN-3, Uradni list RS, št. 91/15 in 14/18), OBČINA GORNJA RADGONA, Partizanska cesta 13, 9250 Gornja Radgona (v nadaljevanju: naročnik), vabi zainteresirane ponudnike, da predložijo svojo pisno ponudbo v skladu s to razpisno dokumentacijo in sodelujejo v postopku oddaje javnega naročila. </w:t>
      </w:r>
    </w:p>
    <w:p w:rsidR="00FE171F" w:rsidRDefault="000D3F4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Prenova javne razsvetljave v občini Gornja Radgona v letu 2019. </w:t>
      </w:r>
    </w:p>
    <w:p w:rsidR="00FE171F" w:rsidRDefault="000D3F4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Delitev naročila na sklope: naročilo se oddaja celovito. </w:t>
      </w:r>
    </w:p>
    <w:p w:rsidR="00A32859" w:rsidRDefault="000D3F4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0D3F44" w:rsidRDefault="000D3F44" w:rsidP="000D3F4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32859">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2859" w:rsidRDefault="000D3F4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Datumi</w:t>
            </w:r>
          </w:p>
        </w:tc>
      </w:tr>
      <w:tr w:rsidR="00A3285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do 26.06.2019 do 09:00</w:t>
            </w:r>
          </w:p>
        </w:tc>
      </w:tr>
      <w:tr w:rsidR="00A3285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do 04.07.2019 do 09:00</w:t>
            </w:r>
          </w:p>
        </w:tc>
      </w:tr>
      <w:tr w:rsidR="00A3285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04.07.2019 ob 09:01</w:t>
            </w:r>
          </w:p>
        </w:tc>
      </w:tr>
    </w:tbl>
    <w:p w:rsidR="000D3F44" w:rsidRDefault="000D3F44" w:rsidP="000D3F44">
      <w:pPr>
        <w:pStyle w:val="Paragraf"/>
        <w:spacing w:line="240" w:lineRule="auto"/>
        <w:rPr>
          <w:rFonts w:ascii="Arial" w:hAnsi="Arial" w:cs="Arial"/>
        </w:rPr>
      </w:pPr>
    </w:p>
    <w:p w:rsidR="000D3F44" w:rsidRPr="008806CE" w:rsidRDefault="000D3F44" w:rsidP="000D3F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0D3F44" w:rsidRDefault="000D3F44" w:rsidP="000D3F4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Suzana Rakuša</w:t>
      </w:r>
    </w:p>
    <w:p w:rsidR="000D3F44" w:rsidRDefault="000D3F44" w:rsidP="000D3F4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suzana.rakusa@gor-radgona.si</w:t>
      </w:r>
    </w:p>
    <w:p w:rsidR="000D3F44" w:rsidRDefault="000D3F44" w:rsidP="000D3F4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051 600 369</w:t>
      </w:r>
    </w:p>
    <w:p w:rsidR="00A32859" w:rsidRDefault="000D3F4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D3F44" w:rsidRPr="008806CE" w:rsidRDefault="000D3F44" w:rsidP="000D3F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rsidR="000D3F44" w:rsidRDefault="000D3F44" w:rsidP="000D3F4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A32859">
        <w:tc>
          <w:tcPr>
            <w:tcW w:w="0" w:type="auto"/>
            <w:tcMar>
              <w:top w:w="0" w:type="auto"/>
              <w:bottom w:w="0" w:type="auto"/>
            </w:tcMar>
          </w:tcPr>
          <w:p w:rsidR="00A32859" w:rsidRDefault="000D3F44">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A32859" w:rsidRDefault="000D3F44">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datumom in časom oddaje ponudbe preko spletne aplikacije. Zaželeno je, da je ponudba zložena (skenirana) po vrstnem redu, tako kot je navedeno v tej razpisni dokumentaciji. </w:t>
      </w:r>
    </w:p>
    <w:p w:rsidR="000D3F44" w:rsidRPr="008806CE" w:rsidRDefault="000D3F44" w:rsidP="000D3F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0D3F44" w:rsidRPr="00FE171F" w:rsidRDefault="000D3F44" w:rsidP="000D3F44">
      <w:pPr>
        <w:spacing w:before="120" w:after="120"/>
        <w:jc w:val="both"/>
        <w:rPr>
          <w:rFonts w:ascii="Arial" w:hAnsi="Arial" w:cs="Arial"/>
          <w:sz w:val="18"/>
          <w:szCs w:val="18"/>
        </w:rPr>
      </w:pPr>
      <w:r>
        <w:rPr>
          <w:rFonts w:ascii="Arial" w:hAnsi="Arial" w:cs="Arial"/>
          <w:sz w:val="18"/>
          <w:szCs w:val="18"/>
        </w:rPr>
        <w:t>Odpiranje ponudb je javno in bo potekalo na naslovu:</w:t>
      </w:r>
      <w:r w:rsidR="00FE171F">
        <w:rPr>
          <w:rFonts w:ascii="Arial" w:hAnsi="Arial" w:cs="Arial"/>
          <w:sz w:val="18"/>
          <w:szCs w:val="18"/>
        </w:rPr>
        <w:t xml:space="preserve"> </w:t>
      </w:r>
      <w:r>
        <w:rPr>
          <w:rFonts w:ascii="Arial" w:hAnsi="Arial" w:cs="Arial"/>
          <w:b/>
          <w:sz w:val="18"/>
          <w:szCs w:val="18"/>
        </w:rPr>
        <w:t>Spletna aplikacija e-Oddaja</w:t>
      </w:r>
    </w:p>
    <w:p w:rsidR="00A32859" w:rsidRDefault="000D3F44">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 Ponudnike opozarjamo, da poskrbijo za pravilno umestitev ponudbenih dokumentov pri oddaji ponudbe. Predračun je javno viden po poteku roka za predložitev ponudb, ostala dokumentacija (»Druge priloge«) pa je vidna samo naročniku.</w:t>
      </w:r>
    </w:p>
    <w:p w:rsidR="000D3F44" w:rsidRPr="008806CE" w:rsidRDefault="000D3F44" w:rsidP="000D3F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0D3F44" w:rsidRPr="00445A62" w:rsidRDefault="000D3F44" w:rsidP="000D3F44">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rsidR="00A32859" w:rsidRDefault="000D3F4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D3F44" w:rsidRPr="008806CE" w:rsidRDefault="000D3F44" w:rsidP="000D3F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0D3F44" w:rsidRDefault="000D3F44" w:rsidP="000D3F44">
      <w:pPr>
        <w:pStyle w:val="Paragraf"/>
        <w:jc w:val="both"/>
        <w:rPr>
          <w:rFonts w:ascii="Arial" w:hAnsi="Arial" w:cs="Arial"/>
          <w:b/>
        </w:rPr>
      </w:pPr>
      <w:r w:rsidRPr="00445A62">
        <w:rPr>
          <w:rFonts w:ascii="Arial" w:hAnsi="Arial" w:cs="Arial"/>
        </w:rPr>
        <w:t xml:space="preserve">Razpisna dokumentacija </w:t>
      </w:r>
      <w:r w:rsidRPr="00445A62">
        <w:rPr>
          <w:rFonts w:ascii="Arial" w:hAnsi="Arial" w:cs="Arial"/>
          <w:b/>
        </w:rPr>
        <w:t>je brezplačna.</w:t>
      </w:r>
    </w:p>
    <w:p w:rsidR="008C3311" w:rsidRPr="00542C31" w:rsidRDefault="008C3311" w:rsidP="008C3311">
      <w:pPr>
        <w:pStyle w:val="Paragraf"/>
        <w:jc w:val="both"/>
        <w:rPr>
          <w:rFonts w:ascii="Arial" w:hAnsi="Arial" w:cs="Arial"/>
        </w:rPr>
      </w:pPr>
      <w:r w:rsidRPr="00542C31">
        <w:rPr>
          <w:rFonts w:ascii="Arial" w:hAnsi="Arial" w:cs="Arial"/>
        </w:rPr>
        <w:t>Razpisno dokumentacijo lahko ponudniki dobijo na Portalu JN</w:t>
      </w:r>
      <w:r>
        <w:rPr>
          <w:rFonts w:ascii="Arial" w:hAnsi="Arial" w:cs="Arial"/>
        </w:rPr>
        <w:t xml:space="preserve">. Projektno dokumentacija in popisi del je objavljena na spletni strani naročnika, Občine Gornja Radgona, </w:t>
      </w:r>
      <w:hyperlink r:id="rId10" w:history="1">
        <w:r w:rsidRPr="00F25E5E">
          <w:rPr>
            <w:rStyle w:val="Hiperpovezava"/>
          </w:rPr>
          <w:t>https://www.gor-radgona.si/novice/razpisi/</w:t>
        </w:r>
      </w:hyperlink>
    </w:p>
    <w:p w:rsidR="00A32859" w:rsidRDefault="000D3F4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0D3F44" w:rsidRPr="008806CE" w:rsidRDefault="000D3F44" w:rsidP="000D3F44">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A32859" w:rsidRDefault="000D3F4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32859">
        <w:tc>
          <w:tcPr>
            <w:tcW w:w="0" w:type="auto"/>
            <w:tcMar>
              <w:top w:w="0" w:type="auto"/>
              <w:bottom w:w="0" w:type="auto"/>
            </w:tcMar>
          </w:tcPr>
          <w:p w:rsidR="00A32859" w:rsidRDefault="000D3F44">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A32859" w:rsidRDefault="000D3F44">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F815C3" w:rsidRDefault="00F815C3"/>
    <w:p w:rsidR="008C3311" w:rsidRDefault="008C3311" w:rsidP="008C3311">
      <w:pPr>
        <w:spacing w:after="0"/>
        <w:ind w:left="5670"/>
        <w:jc w:val="center"/>
        <w:rPr>
          <w:rFonts w:ascii="Arial" w:hAnsi="Arial" w:cs="Arial"/>
          <w:b/>
          <w:color w:val="000000"/>
          <w:position w:val="-2"/>
          <w:sz w:val="18"/>
          <w:szCs w:val="18"/>
        </w:rPr>
      </w:pPr>
      <w:r w:rsidRPr="00C42A02">
        <w:rPr>
          <w:rFonts w:ascii="Arial" w:hAnsi="Arial" w:cs="Arial"/>
          <w:b/>
          <w:color w:val="000000"/>
          <w:position w:val="-2"/>
          <w:sz w:val="18"/>
          <w:szCs w:val="18"/>
        </w:rPr>
        <w:t>ŽUPAN</w:t>
      </w:r>
    </w:p>
    <w:p w:rsidR="008C3311" w:rsidRDefault="008C3311" w:rsidP="008C3311">
      <w:pPr>
        <w:spacing w:after="0"/>
        <w:ind w:left="5670"/>
        <w:jc w:val="center"/>
        <w:rPr>
          <w:rFonts w:ascii="Arial" w:hAnsi="Arial" w:cs="Arial"/>
          <w:color w:val="000000"/>
          <w:position w:val="-2"/>
          <w:sz w:val="18"/>
          <w:szCs w:val="18"/>
        </w:rPr>
      </w:pPr>
      <w:r w:rsidRPr="00C42A02">
        <w:rPr>
          <w:rFonts w:ascii="Arial" w:hAnsi="Arial" w:cs="Arial"/>
          <w:b/>
          <w:color w:val="000000"/>
          <w:position w:val="-2"/>
          <w:sz w:val="18"/>
          <w:szCs w:val="18"/>
        </w:rPr>
        <w:t>OBČINE GORNJA RADG</w:t>
      </w:r>
      <w:r>
        <w:rPr>
          <w:rFonts w:ascii="Arial" w:hAnsi="Arial" w:cs="Arial"/>
          <w:b/>
          <w:color w:val="000000"/>
          <w:position w:val="-2"/>
          <w:sz w:val="18"/>
          <w:szCs w:val="18"/>
        </w:rPr>
        <w:t>O</w:t>
      </w:r>
      <w:r w:rsidRPr="00C42A02">
        <w:rPr>
          <w:rFonts w:ascii="Arial" w:hAnsi="Arial" w:cs="Arial"/>
          <w:b/>
          <w:color w:val="000000"/>
          <w:position w:val="-2"/>
          <w:sz w:val="18"/>
          <w:szCs w:val="18"/>
        </w:rPr>
        <w:t>NA</w:t>
      </w:r>
      <w:r>
        <w:rPr>
          <w:rFonts w:ascii="Arial" w:hAnsi="Arial" w:cs="Arial"/>
          <w:color w:val="000000"/>
          <w:position w:val="-2"/>
          <w:sz w:val="18"/>
          <w:szCs w:val="18"/>
        </w:rPr>
        <w:br/>
        <w:t>Stanislav ROJKO</w:t>
      </w:r>
    </w:p>
    <w:p w:rsidR="00F815C3" w:rsidRDefault="00F815C3">
      <w:pPr>
        <w:sectPr w:rsidR="00F815C3" w:rsidSect="000D3F44">
          <w:headerReference w:type="default" r:id="rId11"/>
          <w:footerReference w:type="default" r:id="rId12"/>
          <w:pgSz w:w="11906" w:h="16838"/>
          <w:pgMar w:top="1418" w:right="1418" w:bottom="1418" w:left="1418" w:header="567" w:footer="596" w:gutter="0"/>
          <w:cols w:space="708"/>
          <w:docGrid w:linePitch="360"/>
        </w:sectPr>
      </w:pPr>
    </w:p>
    <w:p w:rsidR="000D3F44" w:rsidRPr="00EF740C" w:rsidRDefault="000D3F44" w:rsidP="000D3F44">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0D3F44" w:rsidRDefault="000D3F44" w:rsidP="000D3F44">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1. Splošna navodila</w:t>
            </w:r>
          </w:p>
        </w:tc>
      </w:tr>
    </w:tbl>
    <w:p w:rsidR="00A32859" w:rsidRDefault="000D3F4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A32859" w:rsidRDefault="000D3F4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A32859" w:rsidRDefault="000D3F4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A32859" w:rsidRDefault="000D3F44">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A32859" w:rsidRDefault="000D3F4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2. Zakoni in predpisi</w:t>
            </w:r>
          </w:p>
        </w:tc>
      </w:tr>
    </w:tbl>
    <w:p w:rsidR="00A32859" w:rsidRDefault="000D3F4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A32859" w:rsidRDefault="000D3F44">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in 60/17)</w:t>
            </w:r>
          </w:p>
          <w:p w:rsidR="00A32859" w:rsidRDefault="000D3F44">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96/15 – ZIPRS1617 in 13/18)</w:t>
            </w:r>
          </w:p>
          <w:p w:rsidR="00A32859" w:rsidRDefault="000D3F44">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A32859" w:rsidRDefault="000D3F44">
            <w:pPr>
              <w:numPr>
                <w:ilvl w:val="0"/>
                <w:numId w:val="11"/>
              </w:numPr>
              <w:rPr>
                <w:rFonts w:ascii="Arial" w:hAnsi="Arial" w:cs="Arial"/>
                <w:color w:val="000000"/>
                <w:sz w:val="18"/>
                <w:szCs w:val="18"/>
              </w:rPr>
            </w:pPr>
            <w:r>
              <w:rPr>
                <w:rFonts w:ascii="Arial" w:hAnsi="Arial" w:cs="Arial"/>
                <w:color w:val="000000"/>
                <w:sz w:val="18"/>
                <w:szCs w:val="18"/>
              </w:rPr>
              <w:t xml:space="preserve">Gradbeni zakon (Uradni list RS, št. 61/17 in 72/17 – </w:t>
            </w:r>
            <w:proofErr w:type="spellStart"/>
            <w:r>
              <w:rPr>
                <w:rFonts w:ascii="Arial" w:hAnsi="Arial" w:cs="Arial"/>
                <w:color w:val="000000"/>
                <w:sz w:val="18"/>
                <w:szCs w:val="18"/>
              </w:rPr>
              <w:t>popr</w:t>
            </w:r>
            <w:proofErr w:type="spellEnd"/>
            <w:r>
              <w:rPr>
                <w:rFonts w:ascii="Arial" w:hAnsi="Arial" w:cs="Arial"/>
                <w:color w:val="000000"/>
                <w:sz w:val="18"/>
                <w:szCs w:val="18"/>
              </w:rPr>
              <w:t>.)</w:t>
            </w:r>
          </w:p>
          <w:p w:rsidR="00A32859" w:rsidRDefault="000D3F44">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A32859" w:rsidRDefault="000D3F44">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A32859" w:rsidRDefault="000D3F44">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A32859" w:rsidRDefault="000D3F44">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A32859" w:rsidRDefault="000D3F44">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1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A32859" w:rsidRDefault="000D3F44">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A32859" w:rsidRDefault="000D3F44">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A32859" w:rsidRDefault="000D3F44">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A32859" w:rsidRDefault="000D3F4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A32859" w:rsidRDefault="000D3F4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3. Jezik razpisne dokumentacije in ponudbe ter oblika</w:t>
            </w:r>
          </w:p>
        </w:tc>
      </w:tr>
    </w:tbl>
    <w:p w:rsidR="00A32859" w:rsidRDefault="000D3F4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A32859" w:rsidRDefault="000D3F4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A32859" w:rsidRDefault="000D3F4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A32859" w:rsidRDefault="000D3F4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A32859" w:rsidRDefault="000D3F44">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4. Skupna ponudba</w:t>
            </w:r>
          </w:p>
        </w:tc>
      </w:tr>
    </w:tbl>
    <w:p w:rsidR="00A32859" w:rsidRDefault="000D3F44">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A32859" w:rsidRDefault="000D3F44">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A32859" w:rsidRDefault="000D3F44">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A32859" w:rsidRDefault="000D3F44">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A32859" w:rsidRDefault="000D3F44">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A32859" w:rsidRDefault="000D3F44">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A32859" w:rsidRDefault="000D3F44">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A32859" w:rsidRDefault="000D3F44">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5. Ponudba s podizvajalci</w:t>
            </w:r>
          </w:p>
        </w:tc>
      </w:tr>
    </w:tbl>
    <w:p w:rsidR="00A32859" w:rsidRDefault="000D3F44">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A32859" w:rsidRDefault="000D3F44">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A32859">
        <w:tc>
          <w:tcPr>
            <w:tcW w:w="0" w:type="auto"/>
            <w:tcMar>
              <w:top w:w="0" w:type="auto"/>
              <w:bottom w:w="0" w:type="auto"/>
            </w:tcMar>
          </w:tcPr>
          <w:p w:rsidR="00A32859" w:rsidRDefault="000D3F44">
            <w:pPr>
              <w:numPr>
                <w:ilvl w:val="0"/>
                <w:numId w:val="14"/>
              </w:numPr>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rsidR="00A32859" w:rsidRDefault="000D3F44">
            <w:pPr>
              <w:numPr>
                <w:ilvl w:val="0"/>
                <w:numId w:val="14"/>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A32859" w:rsidRDefault="000D3F44">
            <w:pPr>
              <w:numPr>
                <w:ilvl w:val="0"/>
                <w:numId w:val="14"/>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A32859" w:rsidRDefault="000D3F44">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A32859" w:rsidRDefault="000D3F44">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rsidR="00A32859" w:rsidRDefault="000D3F44">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A32859" w:rsidRDefault="000D3F44">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A32859" w:rsidRDefault="000D3F44">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A32859" w:rsidRDefault="000D3F44">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A32859" w:rsidRDefault="000D3F44">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15"/>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A32859" w:rsidRDefault="000D3F44">
            <w:pPr>
              <w:numPr>
                <w:ilvl w:val="0"/>
                <w:numId w:val="15"/>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A32859" w:rsidRDefault="000D3F44">
            <w:pPr>
              <w:numPr>
                <w:ilvl w:val="0"/>
                <w:numId w:val="1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A32859" w:rsidRDefault="000D3F44">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lastRenderedPageBreak/>
              <w:t>6. Ustavitev postopka, zavrnitev vseh ponudb, odstop od izvedbe javnega naročila</w:t>
            </w:r>
          </w:p>
        </w:tc>
      </w:tr>
    </w:tbl>
    <w:p w:rsidR="00A32859" w:rsidRDefault="000D3F4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7. Zmanjšanje obsega naročila</w:t>
            </w:r>
          </w:p>
        </w:tc>
      </w:tr>
    </w:tbl>
    <w:p w:rsidR="00A32859" w:rsidRDefault="000D3F4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A32859" w:rsidRDefault="000D3F4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8. Dopolnjevanje, spreminjanje ter pojasnjevanje ponudb</w:t>
            </w:r>
          </w:p>
        </w:tc>
      </w:tr>
    </w:tbl>
    <w:p w:rsidR="00A32859" w:rsidRDefault="000D3F4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A32859" w:rsidRDefault="000D3F44">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A32859" w:rsidRDefault="000D3F4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A32859" w:rsidRDefault="000D3F4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16"/>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A32859" w:rsidRDefault="000D3F44">
            <w:pPr>
              <w:numPr>
                <w:ilvl w:val="0"/>
                <w:numId w:val="16"/>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A32859" w:rsidRDefault="000D3F44">
            <w:pPr>
              <w:numPr>
                <w:ilvl w:val="0"/>
                <w:numId w:val="16"/>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A32859" w:rsidRDefault="000D3F44">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A32859" w:rsidRDefault="000D3F44">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lastRenderedPageBreak/>
              <w:t>9. Obvestilo o oddaji naročila</w:t>
            </w:r>
          </w:p>
        </w:tc>
      </w:tr>
    </w:tbl>
    <w:p w:rsidR="00A32859" w:rsidRDefault="000D3F4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A32859" w:rsidRDefault="000D3F4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A32859" w:rsidRDefault="000D3F4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A32859" w:rsidRDefault="000D3F44">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10. Sklenitev pogodbe in spremembe pogodbe</w:t>
            </w:r>
          </w:p>
        </w:tc>
      </w:tr>
    </w:tbl>
    <w:p w:rsidR="00A32859" w:rsidRDefault="000D3F44">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rsidR="00A32859" w:rsidRDefault="000D3F44">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A32859" w:rsidRDefault="000D3F44">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A32859" w:rsidRDefault="000D3F44">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17"/>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A32859" w:rsidRDefault="000D3F44">
            <w:pPr>
              <w:numPr>
                <w:ilvl w:val="0"/>
                <w:numId w:val="17"/>
              </w:numPr>
              <w:jc w:val="both"/>
              <w:rPr>
                <w:rFonts w:ascii="Arial" w:hAnsi="Arial" w:cs="Arial"/>
                <w:color w:val="000000"/>
                <w:sz w:val="18"/>
                <w:szCs w:val="18"/>
              </w:rPr>
            </w:pPr>
            <w:r>
              <w:rPr>
                <w:rFonts w:ascii="Arial" w:hAnsi="Arial" w:cs="Arial"/>
                <w:color w:val="000000"/>
                <w:sz w:val="18"/>
                <w:szCs w:val="18"/>
              </w:rPr>
              <w:t>za dodatne gradnje, ki jih izvede prvotni izvajalec, če so potrebne, čeprav niso bile vključene v prvotno javno naročilo, in če zamenjava izvajalca:</w:t>
            </w:r>
          </w:p>
        </w:tc>
      </w:tr>
    </w:tbl>
    <w:p w:rsidR="00A32859" w:rsidRDefault="00A32859"/>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18"/>
              </w:numPr>
              <w:jc w:val="both"/>
              <w:rPr>
                <w:rFonts w:ascii="Arial" w:hAnsi="Arial" w:cs="Arial"/>
                <w:color w:val="000000"/>
                <w:sz w:val="18"/>
                <w:szCs w:val="18"/>
              </w:rPr>
            </w:pPr>
            <w:r>
              <w:rPr>
                <w:rFonts w:ascii="Arial" w:hAnsi="Arial" w:cs="Arial"/>
                <w:color w:val="000000"/>
                <w:sz w:val="18"/>
                <w:szCs w:val="18"/>
              </w:rPr>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rsidR="00A32859" w:rsidRDefault="000D3F44">
            <w:pPr>
              <w:numPr>
                <w:ilvl w:val="0"/>
                <w:numId w:val="18"/>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A32859" w:rsidRDefault="00A32859"/>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19"/>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A32859" w:rsidRDefault="000D3F44">
            <w:pPr>
              <w:numPr>
                <w:ilvl w:val="0"/>
                <w:numId w:val="19"/>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izvajalec kot posledica enega od naslednjih razlogov:</w:t>
            </w:r>
          </w:p>
        </w:tc>
      </w:tr>
    </w:tbl>
    <w:p w:rsidR="00A32859" w:rsidRDefault="00A32859"/>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20"/>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A32859" w:rsidRDefault="000D3F44">
            <w:pPr>
              <w:numPr>
                <w:ilvl w:val="0"/>
                <w:numId w:val="20"/>
              </w:numPr>
              <w:jc w:val="both"/>
              <w:rPr>
                <w:rFonts w:ascii="Arial" w:hAnsi="Arial" w:cs="Arial"/>
                <w:color w:val="000000"/>
                <w:sz w:val="18"/>
                <w:szCs w:val="18"/>
              </w:rPr>
            </w:pPr>
            <w:r>
              <w:rPr>
                <w:rFonts w:ascii="Arial" w:hAnsi="Arial" w:cs="Arial"/>
                <w:color w:val="000000"/>
                <w:sz w:val="18"/>
                <w:szCs w:val="18"/>
              </w:rPr>
              <w:lastRenderedPageBreak/>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rsidR="00A32859" w:rsidRDefault="00A32859"/>
    <w:tbl>
      <w:tblPr>
        <w:tblStyle w:val="NormalTablePHPDOCX"/>
        <w:tblW w:w="0" w:type="auto"/>
        <w:tblInd w:w="108" w:type="dxa"/>
        <w:tblLook w:val="04A0" w:firstRow="1" w:lastRow="0" w:firstColumn="1" w:lastColumn="0" w:noHBand="0" w:noVBand="1"/>
      </w:tblPr>
      <w:tblGrid>
        <w:gridCol w:w="5309"/>
      </w:tblGrid>
      <w:tr w:rsidR="00A32859">
        <w:tc>
          <w:tcPr>
            <w:tcW w:w="0" w:type="auto"/>
            <w:tcMar>
              <w:top w:w="0" w:type="auto"/>
              <w:bottom w:w="0" w:type="auto"/>
            </w:tcMar>
          </w:tcPr>
          <w:p w:rsidR="00A32859" w:rsidRDefault="000D3F44">
            <w:pPr>
              <w:numPr>
                <w:ilvl w:val="0"/>
                <w:numId w:val="21"/>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A32859" w:rsidRDefault="000D3F44">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A32859" w:rsidRDefault="000D3F44">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2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A32859" w:rsidRDefault="000D3F44">
            <w:pPr>
              <w:numPr>
                <w:ilvl w:val="0"/>
                <w:numId w:val="2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A32859" w:rsidRDefault="000D3F44">
            <w:pPr>
              <w:numPr>
                <w:ilvl w:val="0"/>
                <w:numId w:val="2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A32859" w:rsidRDefault="000D3F44">
            <w:pPr>
              <w:numPr>
                <w:ilvl w:val="0"/>
                <w:numId w:val="2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A32859" w:rsidRDefault="00A32859"/>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11. Zaupnost ponudbene dokumentacije</w:t>
            </w:r>
          </w:p>
        </w:tc>
      </w:tr>
    </w:tbl>
    <w:p w:rsidR="00A32859" w:rsidRDefault="000D3F4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A32859" w:rsidRDefault="000D3F4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A32859" w:rsidRDefault="000D3F44">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2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A32859" w:rsidRDefault="000D3F44">
            <w:pPr>
              <w:numPr>
                <w:ilvl w:val="0"/>
                <w:numId w:val="23"/>
              </w:numPr>
              <w:rPr>
                <w:rFonts w:ascii="Arial" w:hAnsi="Arial" w:cs="Arial"/>
                <w:color w:val="000000"/>
                <w:sz w:val="18"/>
                <w:szCs w:val="18"/>
              </w:rPr>
            </w:pPr>
            <w:r>
              <w:rPr>
                <w:rFonts w:ascii="Arial" w:hAnsi="Arial" w:cs="Arial"/>
                <w:color w:val="000000"/>
                <w:sz w:val="18"/>
                <w:szCs w:val="18"/>
              </w:rPr>
              <w:t>ima tržno vrednost;</w:t>
            </w:r>
          </w:p>
          <w:p w:rsidR="00A32859" w:rsidRDefault="000D3F44">
            <w:pPr>
              <w:numPr>
                <w:ilvl w:val="0"/>
                <w:numId w:val="2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A32859" w:rsidRDefault="000D3F44">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A32859" w:rsidRDefault="000D3F44">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A32859" w:rsidRDefault="000D3F44">
      <w:pPr>
        <w:spacing w:before="225" w:after="225" w:line="240" w:lineRule="auto"/>
        <w:jc w:val="both"/>
      </w:pPr>
      <w:r>
        <w:rPr>
          <w:rFonts w:ascii="Arial" w:hAnsi="Arial" w:cs="Arial"/>
          <w:color w:val="000000"/>
          <w:sz w:val="18"/>
          <w:szCs w:val="18"/>
        </w:rPr>
        <w:lastRenderedPageBreak/>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12. Način predložitve dokumentov v ponudbi</w:t>
            </w:r>
          </w:p>
        </w:tc>
      </w:tr>
    </w:tbl>
    <w:p w:rsidR="00A32859" w:rsidRDefault="000D3F44">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2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A32859" w:rsidRDefault="000D3F44">
            <w:pPr>
              <w:numPr>
                <w:ilvl w:val="0"/>
                <w:numId w:val="2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A32859" w:rsidRDefault="000D3F44">
            <w:pPr>
              <w:numPr>
                <w:ilvl w:val="0"/>
                <w:numId w:val="2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A32859" w:rsidRDefault="000D3F4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A32859" w:rsidRDefault="000D3F4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A32859" w:rsidRDefault="000D3F4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A32859" w:rsidRDefault="000D3F44">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13. Ponudbena cena in plačilni pogoji</w:t>
            </w:r>
          </w:p>
        </w:tc>
      </w:tr>
    </w:tbl>
    <w:p w:rsidR="00E03683" w:rsidRPr="00E141FA" w:rsidRDefault="00E03683" w:rsidP="00E03683">
      <w:pPr>
        <w:spacing w:before="225" w:after="225" w:line="240" w:lineRule="auto"/>
        <w:jc w:val="both"/>
        <w:rPr>
          <w:rFonts w:ascii="Arial" w:hAnsi="Arial" w:cs="Arial"/>
          <w:b/>
          <w:color w:val="000000"/>
          <w:sz w:val="18"/>
          <w:szCs w:val="18"/>
        </w:rPr>
      </w:pPr>
      <w:r w:rsidRPr="00E141FA">
        <w:rPr>
          <w:rFonts w:ascii="Arial" w:hAnsi="Arial" w:cs="Arial"/>
          <w:b/>
          <w:color w:val="000000"/>
          <w:sz w:val="18"/>
          <w:szCs w:val="18"/>
        </w:rPr>
        <w:t>Ponudnik v informacijskem sistemu e-JN v razdelek »Predračun« naloži izpolnjen obrazec »Ponudbeni predračun« v .</w:t>
      </w:r>
      <w:proofErr w:type="spellStart"/>
      <w:r w:rsidRPr="00E141FA">
        <w:rPr>
          <w:rFonts w:ascii="Arial" w:hAnsi="Arial" w:cs="Arial"/>
          <w:b/>
          <w:color w:val="000000"/>
          <w:sz w:val="18"/>
          <w:szCs w:val="18"/>
        </w:rPr>
        <w:t>pdf</w:t>
      </w:r>
      <w:proofErr w:type="spellEnd"/>
      <w:r w:rsidRPr="00E141FA">
        <w:rPr>
          <w:rFonts w:ascii="Arial" w:hAnsi="Arial" w:cs="Arial"/>
          <w:b/>
          <w:color w:val="000000"/>
          <w:sz w:val="18"/>
          <w:szCs w:val="18"/>
        </w:rPr>
        <w:t xml:space="preserve"> datoteki, ki bo dostopen na javnem odpiranju ponudb, obrazec »Ponudba« pa naloži v razdelek »Druge priloge«. V primeru razhajanja med podatki v Ponudbenem predračunu – naložen v razdelek »Druge priloge« in celotno Ponudbo – naloženo v razdelek »Druge priloge«, kot veljavni štejejo podatki v celotn</w:t>
      </w:r>
      <w:r>
        <w:rPr>
          <w:rFonts w:ascii="Arial" w:hAnsi="Arial" w:cs="Arial"/>
          <w:b/>
          <w:color w:val="000000"/>
          <w:sz w:val="18"/>
          <w:szCs w:val="18"/>
        </w:rPr>
        <w:t>i</w:t>
      </w:r>
      <w:r w:rsidRPr="00E141FA">
        <w:rPr>
          <w:rFonts w:ascii="Arial" w:hAnsi="Arial" w:cs="Arial"/>
          <w:b/>
          <w:color w:val="000000"/>
          <w:sz w:val="18"/>
          <w:szCs w:val="18"/>
        </w:rPr>
        <w:t xml:space="preserve"> </w:t>
      </w:r>
      <w:r>
        <w:rPr>
          <w:rFonts w:ascii="Arial" w:hAnsi="Arial" w:cs="Arial"/>
          <w:b/>
          <w:color w:val="000000"/>
          <w:sz w:val="18"/>
          <w:szCs w:val="18"/>
        </w:rPr>
        <w:t>ponudbi</w:t>
      </w:r>
      <w:r w:rsidRPr="00E141FA">
        <w:rPr>
          <w:rFonts w:ascii="Arial" w:hAnsi="Arial" w:cs="Arial"/>
          <w:b/>
          <w:color w:val="000000"/>
          <w:sz w:val="18"/>
          <w:szCs w:val="18"/>
        </w:rPr>
        <w:t xml:space="preserve"> naložen</w:t>
      </w:r>
      <w:r>
        <w:rPr>
          <w:rFonts w:ascii="Arial" w:hAnsi="Arial" w:cs="Arial"/>
          <w:b/>
          <w:color w:val="000000"/>
          <w:sz w:val="18"/>
          <w:szCs w:val="18"/>
        </w:rPr>
        <w:t>i</w:t>
      </w:r>
      <w:r w:rsidRPr="00E141FA">
        <w:rPr>
          <w:rFonts w:ascii="Arial" w:hAnsi="Arial" w:cs="Arial"/>
          <w:b/>
          <w:color w:val="000000"/>
          <w:sz w:val="18"/>
          <w:szCs w:val="18"/>
        </w:rPr>
        <w:t xml:space="preserve"> v razdelku »Druge priloge«.</w:t>
      </w:r>
    </w:p>
    <w:p w:rsidR="00A32859" w:rsidRDefault="000D3F44">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A32859" w:rsidRDefault="000D3F44">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rsidR="00A32859" w:rsidRDefault="000D3F44">
      <w:pPr>
        <w:spacing w:before="225" w:after="225" w:line="240" w:lineRule="auto"/>
        <w:jc w:val="both"/>
      </w:pPr>
      <w:r>
        <w:rPr>
          <w:rFonts w:ascii="Arial" w:hAnsi="Arial" w:cs="Arial"/>
          <w:color w:val="000000"/>
          <w:sz w:val="18"/>
          <w:szCs w:val="18"/>
        </w:rPr>
        <w:lastRenderedPageBreak/>
        <w:t>Ponujene cene so fiksne in nespremenljive najmanj za ves čas trajanja pogodbe. Pogodbeni stranki se lahko dogovorita zgolj za znižanje ponudbenih cen.</w:t>
      </w:r>
    </w:p>
    <w:p w:rsidR="00A32859" w:rsidRDefault="000D3F44">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rsidR="00A32859" w:rsidRDefault="000D3F44">
      <w:pPr>
        <w:spacing w:before="225" w:after="225" w:line="240" w:lineRule="auto"/>
        <w:jc w:val="both"/>
      </w:pPr>
      <w:r>
        <w:rPr>
          <w:rFonts w:ascii="Arial" w:hAnsi="Arial" w:cs="Arial"/>
          <w:color w:val="000000"/>
          <w:sz w:val="18"/>
          <w:szCs w:val="18"/>
        </w:rPr>
        <w:t>V obrazec ponudbe se vpiše končno ponudbeno vrednost.</w:t>
      </w:r>
    </w:p>
    <w:p w:rsidR="00A32859" w:rsidRDefault="000D3F44">
      <w:pPr>
        <w:spacing w:before="225" w:after="225" w:line="240" w:lineRule="auto"/>
        <w:jc w:val="both"/>
      </w:pPr>
      <w:r>
        <w:rPr>
          <w:rFonts w:ascii="Arial" w:hAnsi="Arial" w:cs="Arial"/>
          <w:b/>
          <w:bCs/>
          <w:color w:val="000000"/>
          <w:sz w:val="18"/>
          <w:szCs w:val="18"/>
        </w:rPr>
        <w:t>Izvedena dela se bodo obračunala skladno z določili vzorca pogodbe.</w:t>
      </w:r>
    </w:p>
    <w:p w:rsidR="00A32859" w:rsidRDefault="000D3F44">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rsidR="00A32859" w:rsidRDefault="000D3F44">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rsidR="00A32859" w:rsidRDefault="000D3F44">
            <w:pPr>
              <w:numPr>
                <w:ilvl w:val="0"/>
                <w:numId w:val="25"/>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rsidR="00A32859" w:rsidRDefault="000D3F44">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rsidR="00A32859" w:rsidRDefault="000D3F44">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A32859" w:rsidRDefault="000D3F44">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lastRenderedPageBreak/>
              <w:t>14. Veljavnost ponudbe</w:t>
            </w:r>
          </w:p>
        </w:tc>
      </w:tr>
    </w:tbl>
    <w:p w:rsidR="00A32859" w:rsidRDefault="000D3F44">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rsidR="00A32859" w:rsidRDefault="000D3F4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A32859">
        <w:tc>
          <w:tcPr>
            <w:tcW w:w="0" w:type="auto"/>
            <w:shd w:val="clear" w:color="auto" w:fill="000000"/>
            <w:tcMar>
              <w:top w:w="150" w:type="dxa"/>
              <w:bottom w:w="150" w:type="dxa"/>
            </w:tcMar>
            <w:vAlign w:val="center"/>
          </w:tcPr>
          <w:p w:rsidR="00A32859" w:rsidRDefault="000D3F44">
            <w:r>
              <w:rPr>
                <w:rFonts w:ascii="Arial" w:hAnsi="Arial" w:cs="Arial"/>
                <w:b/>
                <w:bCs/>
                <w:color w:val="FFFFFF"/>
                <w:position w:val="-2"/>
                <w:sz w:val="18"/>
                <w:szCs w:val="18"/>
                <w:shd w:val="clear" w:color="auto" w:fill="000000"/>
              </w:rPr>
              <w:t>15. Pravno varstvo</w:t>
            </w:r>
          </w:p>
        </w:tc>
      </w:tr>
    </w:tbl>
    <w:p w:rsidR="00A32859" w:rsidRDefault="000D3F4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A32859" w:rsidRDefault="000D3F4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A32859" w:rsidRDefault="000D3F44">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A32859" w:rsidRDefault="000D3F44">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A32859" w:rsidRDefault="000D3F4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A32859" w:rsidRDefault="000D3F44">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A32859" w:rsidRDefault="000D3F44">
      <w:pPr>
        <w:spacing w:before="225" w:after="225" w:line="240" w:lineRule="auto"/>
        <w:jc w:val="both"/>
      </w:pPr>
      <w:r>
        <w:rPr>
          <w:rFonts w:ascii="Arial" w:hAnsi="Arial" w:cs="Arial"/>
          <w:color w:val="000000"/>
          <w:sz w:val="18"/>
          <w:szCs w:val="18"/>
        </w:rPr>
        <w:t>http://www.djn.mju.gov.si/sistem-javnega-narocanja/pravno-varstvo </w:t>
      </w:r>
    </w:p>
    <w:p w:rsidR="00A32859" w:rsidRDefault="000D3F44">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A32859" w:rsidRDefault="000D3F44">
      <w:pPr>
        <w:spacing w:before="225" w:after="225" w:line="240" w:lineRule="auto"/>
        <w:jc w:val="both"/>
      </w:pPr>
      <w:r>
        <w:rPr>
          <w:rFonts w:ascii="Arial" w:hAnsi="Arial" w:cs="Arial"/>
          <w:color w:val="000000"/>
          <w:sz w:val="18"/>
          <w:szCs w:val="18"/>
        </w:rPr>
        <w:t>Zahtevek za revizijo se lahko vloži v roku iz 25. člena ZPVPJN.</w:t>
      </w:r>
    </w:p>
    <w:p w:rsidR="00A32859" w:rsidRDefault="000D3F44">
      <w:pPr>
        <w:spacing w:before="225" w:after="225"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E03683" w:rsidRDefault="00E03683">
      <w:pPr>
        <w:spacing w:before="225" w:after="225" w:line="240" w:lineRule="auto"/>
        <w:jc w:val="both"/>
        <w:rPr>
          <w:rFonts w:ascii="Arial" w:hAnsi="Arial" w:cs="Arial"/>
          <w:color w:val="000000"/>
          <w:sz w:val="18"/>
          <w:szCs w:val="18"/>
        </w:rPr>
      </w:pPr>
    </w:p>
    <w:p w:rsidR="00E03683" w:rsidRDefault="00E03683" w:rsidP="00E03683">
      <w:pPr>
        <w:spacing w:after="0"/>
        <w:ind w:left="5670"/>
        <w:jc w:val="center"/>
        <w:rPr>
          <w:rFonts w:ascii="Arial" w:hAnsi="Arial" w:cs="Arial"/>
          <w:b/>
          <w:color w:val="000000"/>
          <w:position w:val="-2"/>
          <w:sz w:val="18"/>
          <w:szCs w:val="18"/>
        </w:rPr>
      </w:pPr>
      <w:r w:rsidRPr="00C42A02">
        <w:rPr>
          <w:rFonts w:ascii="Arial" w:hAnsi="Arial" w:cs="Arial"/>
          <w:b/>
          <w:color w:val="000000"/>
          <w:position w:val="-2"/>
          <w:sz w:val="18"/>
          <w:szCs w:val="18"/>
        </w:rPr>
        <w:t>ŽUPAN</w:t>
      </w:r>
    </w:p>
    <w:p w:rsidR="00E03683" w:rsidRDefault="00E03683" w:rsidP="00E03683">
      <w:pPr>
        <w:spacing w:after="0"/>
        <w:ind w:left="5670"/>
        <w:jc w:val="center"/>
        <w:rPr>
          <w:rFonts w:ascii="Arial" w:hAnsi="Arial" w:cs="Arial"/>
          <w:color w:val="000000"/>
          <w:position w:val="-2"/>
          <w:sz w:val="18"/>
          <w:szCs w:val="18"/>
        </w:rPr>
      </w:pPr>
      <w:r w:rsidRPr="00C42A02">
        <w:rPr>
          <w:rFonts w:ascii="Arial" w:hAnsi="Arial" w:cs="Arial"/>
          <w:b/>
          <w:color w:val="000000"/>
          <w:position w:val="-2"/>
          <w:sz w:val="18"/>
          <w:szCs w:val="18"/>
        </w:rPr>
        <w:t>OBČINE GORNJA RADG</w:t>
      </w:r>
      <w:r>
        <w:rPr>
          <w:rFonts w:ascii="Arial" w:hAnsi="Arial" w:cs="Arial"/>
          <w:b/>
          <w:color w:val="000000"/>
          <w:position w:val="-2"/>
          <w:sz w:val="18"/>
          <w:szCs w:val="18"/>
        </w:rPr>
        <w:t>O</w:t>
      </w:r>
      <w:r w:rsidRPr="00C42A02">
        <w:rPr>
          <w:rFonts w:ascii="Arial" w:hAnsi="Arial" w:cs="Arial"/>
          <w:b/>
          <w:color w:val="000000"/>
          <w:position w:val="-2"/>
          <w:sz w:val="18"/>
          <w:szCs w:val="18"/>
        </w:rPr>
        <w:t>NA</w:t>
      </w:r>
      <w:r>
        <w:rPr>
          <w:rFonts w:ascii="Arial" w:hAnsi="Arial" w:cs="Arial"/>
          <w:color w:val="000000"/>
          <w:position w:val="-2"/>
          <w:sz w:val="18"/>
          <w:szCs w:val="18"/>
        </w:rPr>
        <w:br/>
        <w:t>Stanislav ROJKO</w:t>
      </w:r>
    </w:p>
    <w:p w:rsidR="00A32859" w:rsidRDefault="00A32859">
      <w:pPr>
        <w:sectPr w:rsidR="00A32859" w:rsidSect="00D931BF">
          <w:pgSz w:w="11906" w:h="16838"/>
          <w:pgMar w:top="1418" w:right="1418" w:bottom="1418" w:left="1418" w:header="567" w:footer="680" w:gutter="0"/>
          <w:cols w:space="708"/>
          <w:docGrid w:linePitch="360"/>
        </w:sectPr>
      </w:pPr>
    </w:p>
    <w:p w:rsidR="000D3F44" w:rsidRPr="00A820C7" w:rsidRDefault="000D3F44" w:rsidP="000D3F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0D3F44" w:rsidRDefault="000D3F44" w:rsidP="000D3F44">
      <w:pPr>
        <w:rPr>
          <w:rFonts w:ascii="Arial" w:hAnsi="Arial" w:cs="Arial"/>
          <w:sz w:val="18"/>
          <w:szCs w:val="18"/>
        </w:rPr>
      </w:pPr>
    </w:p>
    <w:p w:rsidR="00A32859" w:rsidRDefault="000D3F4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A32859" w:rsidRDefault="000D3F44">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A3285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Najnižja ponudbena cena</w:t>
            </w:r>
            <w:r w:rsidR="00E03683">
              <w:rPr>
                <w:rFonts w:ascii="Arial" w:hAnsi="Arial" w:cs="Arial"/>
                <w:color w:val="000000"/>
                <w:position w:val="-2"/>
                <w:sz w:val="18"/>
                <w:szCs w:val="18"/>
              </w:rPr>
              <w:t xml:space="preserve"> v EUR brez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E03683">
            <w:pPr>
              <w:jc w:val="both"/>
              <w:textAlignment w:val="center"/>
            </w:pPr>
            <w:r>
              <w:rPr>
                <w:rFonts w:ascii="Arial" w:hAnsi="Arial" w:cs="Arial"/>
                <w:color w:val="000000"/>
                <w:position w:val="-2"/>
                <w:sz w:val="18"/>
                <w:szCs w:val="18"/>
              </w:rPr>
              <w:t>Naročnik bo prejete ponudbe razvrstil glede na ponudbene cene v EUR brez DDV. Relevantne cene za razvrstitev glede na merilo so ponudbene cene, kot bodo izhajale iz obrazca Ponudbeni predračun.</w:t>
            </w:r>
          </w:p>
        </w:tc>
      </w:tr>
    </w:tbl>
    <w:p w:rsidR="00A32859" w:rsidRDefault="000D3F4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0D3F44" w:rsidRPr="00C25086" w:rsidRDefault="000D3F44" w:rsidP="000D3F44"/>
    <w:p w:rsidR="00A32859" w:rsidRDefault="00A32859">
      <w:pPr>
        <w:sectPr w:rsidR="00A32859" w:rsidSect="00D931BF">
          <w:pgSz w:w="11906" w:h="16838"/>
          <w:pgMar w:top="1418" w:right="1418" w:bottom="1418" w:left="1418" w:header="567" w:footer="680" w:gutter="0"/>
          <w:cols w:space="708"/>
          <w:docGrid w:linePitch="360"/>
        </w:sectPr>
      </w:pPr>
    </w:p>
    <w:p w:rsidR="006975C6" w:rsidRPr="00563971" w:rsidRDefault="000D3F44" w:rsidP="000D3F44">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A32859" w:rsidRDefault="000D3F4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A32859" w:rsidRDefault="000D3F4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A32859">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A32859" w:rsidRDefault="000D3F44">
            <w:r>
              <w:rPr>
                <w:rFonts w:ascii="Arial" w:hAnsi="Arial" w:cs="Arial"/>
                <w:color w:val="FFFFFF"/>
                <w:position w:val="-2"/>
                <w:sz w:val="18"/>
                <w:szCs w:val="18"/>
              </w:rPr>
              <w:t>Razlogi za izključitev</w:t>
            </w:r>
          </w:p>
        </w:tc>
      </w:tr>
    </w:tbl>
    <w:p w:rsidR="00A32859" w:rsidRDefault="00A32859"/>
    <w:tbl>
      <w:tblPr>
        <w:tblStyle w:val="NormalTablePHPDOCX"/>
        <w:tblW w:w="9300" w:type="dxa"/>
        <w:tblInd w:w="108" w:type="dxa"/>
        <w:tblLook w:val="04A0" w:firstRow="1" w:lastRow="0" w:firstColumn="1" w:lastColumn="0" w:noHBand="0" w:noVBand="1"/>
      </w:tblPr>
      <w:tblGrid>
        <w:gridCol w:w="1860"/>
        <w:gridCol w:w="7440"/>
      </w:tblGrid>
      <w:tr w:rsidR="00A3285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A32859" w:rsidRDefault="000D3F4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A32859" w:rsidRDefault="000D3F4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p w:rsidR="00A32859" w:rsidRDefault="000D3F44">
            <w:pPr>
              <w:spacing w:before="135" w:after="135"/>
              <w:jc w:val="both"/>
              <w:textAlignment w:val="center"/>
            </w:pPr>
            <w:r>
              <w:rPr>
                <w:rFonts w:ascii="Arial" w:hAnsi="Arial" w:cs="Arial"/>
                <w:color w:val="000000"/>
                <w:position w:val="-2"/>
                <w:sz w:val="18"/>
                <w:szCs w:val="18"/>
              </w:rPr>
              <w:t>Naročnik bo v fazi pregledovanja ponudb od ponudnikov zahteval predložitev dokazil skladno z določilom 77. člena ZJN-3, iz katerih bo izhajalo, ali je na rok za oddajo ponudb podan razlog za izključitev ponudnika.</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A32859" w:rsidRDefault="000D3F4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p w:rsidR="00A32859" w:rsidRDefault="000D3F44">
            <w:pPr>
              <w:spacing w:before="135" w:after="135"/>
              <w:jc w:val="both"/>
              <w:textAlignment w:val="center"/>
            </w:pPr>
            <w:r>
              <w:rPr>
                <w:rFonts w:ascii="Arial" w:hAnsi="Arial" w:cs="Arial"/>
                <w:color w:val="000000"/>
                <w:position w:val="-2"/>
                <w:sz w:val="18"/>
                <w:szCs w:val="18"/>
              </w:rPr>
              <w:t>Naročnik bo v fazi pregledovanja ponudb od gospodarskega subjekta zahteval predložitev dokazil skladno z določilom 77. člena ZJN-3, iz katerih bo izhajalo, ali je na rok za oddajo ponudb podan razlog za izključitev.</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A32859" w:rsidRDefault="000D3F44">
            <w:pPr>
              <w:spacing w:before="135" w:after="135"/>
              <w:jc w:val="both"/>
              <w:textAlignment w:val="center"/>
            </w:pPr>
            <w:r>
              <w:rPr>
                <w:rFonts w:ascii="Arial" w:hAnsi="Arial" w:cs="Arial"/>
                <w:color w:val="000000"/>
                <w:position w:val="-2"/>
                <w:sz w:val="18"/>
                <w:szCs w:val="18"/>
              </w:rPr>
              <w:lastRenderedPageBreak/>
              <w:t>Naročnik bo v fazi pregledovanja ponudb od gospodarskega subjekta zahteval predložitev dokazil skladno z določilom 77. člena ZJN-3, iz katerih bo izhajalo, ali je na rok za oddajo ponudb podan razlog za izključitev.</w:t>
            </w:r>
          </w:p>
          <w:p w:rsidR="00A32859" w:rsidRDefault="000D3F4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A32859" w:rsidRDefault="00A32859"/>
    <w:tbl>
      <w:tblPr>
        <w:tblStyle w:val="NormalTablePHPDOCX"/>
        <w:tblW w:w="9300" w:type="dxa"/>
        <w:tblInd w:w="108" w:type="dxa"/>
        <w:tblLook w:val="04A0" w:firstRow="1" w:lastRow="0" w:firstColumn="1" w:lastColumn="0" w:noHBand="0" w:noVBand="1"/>
      </w:tblPr>
      <w:tblGrid>
        <w:gridCol w:w="1860"/>
        <w:gridCol w:w="7440"/>
      </w:tblGrid>
      <w:tr w:rsidR="00A3285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A32859" w:rsidRDefault="000D3F4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A32859" w:rsidRDefault="000D3F4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p w:rsidR="00A32859" w:rsidRDefault="000D3F4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A32859" w:rsidRDefault="000D3F44">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A32859" w:rsidRDefault="000D3F4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A32859" w:rsidRDefault="000D3F4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A32859" w:rsidRDefault="00A32859"/>
    <w:tbl>
      <w:tblPr>
        <w:tblStyle w:val="NormalTablePHPDOCX"/>
        <w:tblW w:w="9300" w:type="dxa"/>
        <w:tblInd w:w="108" w:type="dxa"/>
        <w:tblLook w:val="04A0" w:firstRow="1" w:lastRow="0" w:firstColumn="1" w:lastColumn="0" w:noHBand="0" w:noVBand="1"/>
      </w:tblPr>
      <w:tblGrid>
        <w:gridCol w:w="1860"/>
        <w:gridCol w:w="7440"/>
      </w:tblGrid>
      <w:tr w:rsidR="00A3285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A32859" w:rsidRDefault="000D3F4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A32859" w:rsidRDefault="000D3F4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p w:rsidR="00A32859" w:rsidRDefault="000D3F44">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both"/>
              <w:textAlignment w:val="center"/>
            </w:pPr>
            <w:r>
              <w:rPr>
                <w:rFonts w:ascii="Arial" w:hAnsi="Arial" w:cs="Arial"/>
                <w:color w:val="000000"/>
                <w:position w:val="-2"/>
                <w:sz w:val="18"/>
                <w:szCs w:val="18"/>
              </w:rPr>
              <w:t> </w:t>
            </w:r>
          </w:p>
          <w:p w:rsidR="00A32859" w:rsidRDefault="000D3F44">
            <w:r>
              <w:rPr>
                <w:rFonts w:ascii="Arial" w:hAnsi="Arial" w:cs="Arial"/>
                <w:color w:val="000000"/>
                <w:position w:val="-2"/>
                <w:sz w:val="18"/>
                <w:szCs w:val="18"/>
              </w:rPr>
              <w:t xml:space="preserve"> /</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F770C4" w:rsidRDefault="00F770C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Izjava pooblaščene osebe podizvajalca v zvezi z izpolnjevanjem obveznih pogojev za podizvajalce.</w:t>
            </w:r>
          </w:p>
          <w:p w:rsidR="00F770C4" w:rsidRPr="00F770C4"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zavrnil vsakega podizvajalca, če zanj obstajajo razlogi za izključitev četrtega odstavka 75. člena ZJN-3.</w:t>
            </w:r>
          </w:p>
        </w:tc>
      </w:tr>
    </w:tbl>
    <w:p w:rsidR="00A32859" w:rsidRDefault="00A32859"/>
    <w:tbl>
      <w:tblPr>
        <w:tblStyle w:val="NormalTablePHPDOCX"/>
        <w:tblW w:w="9300" w:type="dxa"/>
        <w:tblInd w:w="108" w:type="dxa"/>
        <w:tblLook w:val="04A0" w:firstRow="1" w:lastRow="0" w:firstColumn="1" w:lastColumn="0" w:noHBand="0" w:noVBand="1"/>
      </w:tblPr>
      <w:tblGrid>
        <w:gridCol w:w="1860"/>
        <w:gridCol w:w="7440"/>
      </w:tblGrid>
      <w:tr w:rsidR="00A3285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A32859" w:rsidRDefault="000D3F4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32859" w:rsidRDefault="000D3F4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p w:rsidR="00A32859" w:rsidRDefault="000D3F4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A32859" w:rsidRDefault="000D3F44">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A32859" w:rsidRDefault="000D3F4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A32859" w:rsidRDefault="00A32859"/>
    <w:tbl>
      <w:tblPr>
        <w:tblStyle w:val="NormalTablePHPDOCX"/>
        <w:tblW w:w="2500" w:type="pct"/>
        <w:tblInd w:w="108" w:type="dxa"/>
        <w:tblLook w:val="04A0" w:firstRow="1" w:lastRow="0" w:firstColumn="1" w:lastColumn="0" w:noHBand="0" w:noVBand="1"/>
      </w:tblPr>
      <w:tblGrid>
        <w:gridCol w:w="4504"/>
      </w:tblGrid>
      <w:tr w:rsidR="00A32859">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A32859" w:rsidRDefault="000D3F44">
            <w:r>
              <w:rPr>
                <w:rFonts w:ascii="Arial" w:hAnsi="Arial" w:cs="Arial"/>
                <w:color w:val="FFFFFF"/>
                <w:position w:val="-2"/>
                <w:sz w:val="18"/>
                <w:szCs w:val="18"/>
              </w:rPr>
              <w:t>Poslovna in finančna sposobnost</w:t>
            </w:r>
          </w:p>
        </w:tc>
      </w:tr>
    </w:tbl>
    <w:p w:rsidR="00A32859" w:rsidRDefault="00A32859"/>
    <w:tbl>
      <w:tblPr>
        <w:tblStyle w:val="NormalTablePHPDOCX"/>
        <w:tblW w:w="9300" w:type="dxa"/>
        <w:tblInd w:w="108" w:type="dxa"/>
        <w:tblLook w:val="04A0" w:firstRow="1" w:lastRow="0" w:firstColumn="1" w:lastColumn="0" w:noHBand="0" w:noVBand="1"/>
      </w:tblPr>
      <w:tblGrid>
        <w:gridCol w:w="1860"/>
        <w:gridCol w:w="7440"/>
      </w:tblGrid>
      <w:tr w:rsidR="00A3285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A32859" w:rsidRDefault="000D3F4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Neblokiranost</w:t>
            </w:r>
            <w:proofErr w:type="spellEnd"/>
            <w:r>
              <w:rPr>
                <w:rFonts w:ascii="Arial" w:hAnsi="Arial" w:cs="Arial"/>
                <w:b/>
                <w:bCs/>
                <w:color w:val="FFFFFF"/>
                <w:position w:val="-2"/>
                <w:sz w:val="18"/>
                <w:szCs w:val="18"/>
              </w:rPr>
              <w:t xml:space="preserve">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Gospodarski subjekt, ki nastopa v ponudbi v zadnjih šestih mesecih pred objavo tega javnega naročila na Portalu javnih naročil ni imel blokiranega transakcijskega računa oziroma dospelih neporavnanih obveznosti.</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tc>
      </w:tr>
    </w:tbl>
    <w:p w:rsidR="00A32859" w:rsidRDefault="00A32859"/>
    <w:tbl>
      <w:tblPr>
        <w:tblStyle w:val="NormalTablePHPDOCX"/>
        <w:tblW w:w="9300" w:type="dxa"/>
        <w:tblInd w:w="108" w:type="dxa"/>
        <w:tblLook w:val="04A0" w:firstRow="1" w:lastRow="0" w:firstColumn="1" w:lastColumn="0" w:noHBand="0" w:noVBand="1"/>
      </w:tblPr>
      <w:tblGrid>
        <w:gridCol w:w="1860"/>
        <w:gridCol w:w="7440"/>
      </w:tblGrid>
      <w:tr w:rsidR="00A3285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A32859" w:rsidRDefault="000D3F4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A32859" w:rsidRDefault="000D3F44">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Izpolnjen in podpisan Obrazec  KROVNA IZJAVA.</w:t>
            </w:r>
          </w:p>
          <w:p w:rsidR="00A32859" w:rsidRDefault="000D3F4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A32859" w:rsidRDefault="000D3F4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MORAJO izpolnjevati pogoj</w:t>
            </w:r>
          </w:p>
          <w:p w:rsidR="00A32859" w:rsidRDefault="000D3F4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A32859" w:rsidRDefault="00A32859"/>
    <w:tbl>
      <w:tblPr>
        <w:tblStyle w:val="NormalTablePHPDOCX"/>
        <w:tblW w:w="2500" w:type="pct"/>
        <w:tblInd w:w="108" w:type="dxa"/>
        <w:tblLook w:val="04A0" w:firstRow="1" w:lastRow="0" w:firstColumn="1" w:lastColumn="0" w:noHBand="0" w:noVBand="1"/>
      </w:tblPr>
      <w:tblGrid>
        <w:gridCol w:w="4504"/>
      </w:tblGrid>
      <w:tr w:rsidR="00A32859">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A32859" w:rsidRDefault="000D3F44">
            <w:r>
              <w:rPr>
                <w:rFonts w:ascii="Arial" w:hAnsi="Arial" w:cs="Arial"/>
                <w:color w:val="FFFFFF"/>
                <w:position w:val="-2"/>
                <w:sz w:val="18"/>
                <w:szCs w:val="18"/>
              </w:rPr>
              <w:t>Tehnična sposobnost</w:t>
            </w:r>
          </w:p>
        </w:tc>
      </w:tr>
    </w:tbl>
    <w:p w:rsidR="00A32859" w:rsidRDefault="00A32859"/>
    <w:tbl>
      <w:tblPr>
        <w:tblStyle w:val="NormalTablePHPDOCX"/>
        <w:tblW w:w="9300" w:type="dxa"/>
        <w:tblInd w:w="108" w:type="dxa"/>
        <w:tblLook w:val="04A0" w:firstRow="1" w:lastRow="0" w:firstColumn="1" w:lastColumn="0" w:noHBand="0" w:noVBand="1"/>
      </w:tblPr>
      <w:tblGrid>
        <w:gridCol w:w="1860"/>
        <w:gridCol w:w="7440"/>
      </w:tblGrid>
      <w:tr w:rsidR="00A3285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A32859" w:rsidRDefault="000D3F4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za gradnjo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 xml:space="preserve">Ponudnik mora navesti reference in sicer najmanj </w:t>
            </w:r>
            <w:r w:rsidR="000E4465">
              <w:rPr>
                <w:rFonts w:ascii="Arial" w:hAnsi="Arial" w:cs="Arial"/>
                <w:color w:val="000000"/>
                <w:position w:val="-2"/>
                <w:sz w:val="18"/>
                <w:szCs w:val="18"/>
              </w:rPr>
              <w:t>2</w:t>
            </w:r>
            <w:r>
              <w:rPr>
                <w:rFonts w:ascii="Arial" w:hAnsi="Arial" w:cs="Arial"/>
                <w:color w:val="000000"/>
                <w:position w:val="-2"/>
                <w:sz w:val="18"/>
                <w:szCs w:val="18"/>
              </w:rPr>
              <w:t xml:space="preserve"> referenc</w:t>
            </w:r>
            <w:r w:rsidR="000E4465">
              <w:rPr>
                <w:rFonts w:ascii="Arial" w:hAnsi="Arial" w:cs="Arial"/>
                <w:color w:val="000000"/>
                <w:position w:val="-2"/>
                <w:sz w:val="18"/>
                <w:szCs w:val="18"/>
              </w:rPr>
              <w:t>i</w:t>
            </w:r>
            <w:r>
              <w:rPr>
                <w:rFonts w:ascii="Arial" w:hAnsi="Arial" w:cs="Arial"/>
                <w:color w:val="000000"/>
                <w:position w:val="-2"/>
                <w:sz w:val="18"/>
                <w:szCs w:val="18"/>
              </w:rPr>
              <w:t> v</w:t>
            </w:r>
            <w:r w:rsidR="000E4465">
              <w:rPr>
                <w:rFonts w:ascii="Arial" w:hAnsi="Arial" w:cs="Arial"/>
                <w:color w:val="000000"/>
                <w:position w:val="-2"/>
                <w:sz w:val="18"/>
                <w:szCs w:val="18"/>
              </w:rPr>
              <w:t xml:space="preserve"> skupni</w:t>
            </w:r>
            <w:r>
              <w:rPr>
                <w:rFonts w:ascii="Arial" w:hAnsi="Arial" w:cs="Arial"/>
                <w:color w:val="000000"/>
                <w:position w:val="-2"/>
                <w:sz w:val="18"/>
                <w:szCs w:val="18"/>
              </w:rPr>
              <w:t xml:space="preserve"> vrednosti najmanj </w:t>
            </w:r>
            <w:r w:rsidR="000E4465" w:rsidRPr="000E4465">
              <w:rPr>
                <w:rFonts w:ascii="Arial" w:hAnsi="Arial" w:cs="Arial"/>
                <w:b/>
                <w:bCs/>
                <w:color w:val="000000"/>
                <w:position w:val="-2"/>
                <w:sz w:val="18"/>
                <w:szCs w:val="18"/>
              </w:rPr>
              <w:t>6</w:t>
            </w:r>
            <w:r w:rsidRPr="000E4465">
              <w:rPr>
                <w:rFonts w:ascii="Arial" w:hAnsi="Arial" w:cs="Arial"/>
                <w:b/>
                <w:bCs/>
                <w:color w:val="000000"/>
                <w:position w:val="-2"/>
                <w:sz w:val="18"/>
                <w:szCs w:val="18"/>
              </w:rPr>
              <w:t>0</w:t>
            </w:r>
            <w:r>
              <w:rPr>
                <w:rFonts w:ascii="Arial" w:hAnsi="Arial" w:cs="Arial"/>
                <w:b/>
                <w:bCs/>
                <w:color w:val="000000"/>
                <w:position w:val="-2"/>
                <w:sz w:val="18"/>
                <w:szCs w:val="18"/>
              </w:rPr>
              <w:t>.000,00 EUR brez DDV</w:t>
            </w:r>
            <w:r>
              <w:rPr>
                <w:rFonts w:ascii="Arial" w:hAnsi="Arial" w:cs="Arial"/>
                <w:color w:val="000000"/>
                <w:position w:val="-2"/>
                <w:sz w:val="18"/>
                <w:szCs w:val="18"/>
              </w:rPr>
              <w:t xml:space="preserve">, za izvedbo enakih del, kot se zahtevajo s predmetnim javnim naročilom, na področju javne razsvetljave, v zadnjih 5 letih, kjer je </w:t>
            </w:r>
            <w:proofErr w:type="spellStart"/>
            <w:r>
              <w:rPr>
                <w:rFonts w:ascii="Arial" w:hAnsi="Arial" w:cs="Arial"/>
                <w:color w:val="000000"/>
                <w:position w:val="-2"/>
                <w:sz w:val="18"/>
                <w:szCs w:val="18"/>
              </w:rPr>
              <w:t>ponudik</w:t>
            </w:r>
            <w:proofErr w:type="spellEnd"/>
            <w:r>
              <w:rPr>
                <w:rFonts w:ascii="Arial" w:hAnsi="Arial" w:cs="Arial"/>
                <w:color w:val="000000"/>
                <w:position w:val="-2"/>
                <w:sz w:val="18"/>
                <w:szCs w:val="18"/>
              </w:rPr>
              <w:t xml:space="preserve"> nastopal kot glavni izvajalec del. Naročnik bo priznal referenco, ki ne bo starejša od 5 let od objave tega javnega naročila (</w:t>
            </w:r>
            <w:proofErr w:type="spellStart"/>
            <w:r>
              <w:rPr>
                <w:rFonts w:ascii="Arial" w:hAnsi="Arial" w:cs="Arial"/>
                <w:color w:val="000000"/>
                <w:position w:val="-2"/>
                <w:sz w:val="18"/>
                <w:szCs w:val="18"/>
              </w:rPr>
              <w:t>t.j</w:t>
            </w:r>
            <w:proofErr w:type="spellEnd"/>
            <w:r>
              <w:rPr>
                <w:rFonts w:ascii="Arial" w:hAnsi="Arial" w:cs="Arial"/>
                <w:color w:val="000000"/>
                <w:position w:val="-2"/>
                <w:sz w:val="18"/>
                <w:szCs w:val="18"/>
              </w:rPr>
              <w:t>. referenco, ki se je zaključila od vključno meseca objave pet let nazaj). V primerih, ko so bila ponudniku z enotno pogodbo dodeljena tudi druga dela, se kot referenčna vrednost upošteva samo vrednost del, ki se upoštevajo kot referenčna dela. Naročnik si pridržuje pravico, da navedeno referenco preveri. V kolikor bo naročnik z dodatnimi poizvedbami ugotovil, da referenca ne izkazuje kvalitetno opravljenih del, se takšna referenca ne upošteva. Kot nekvalitetno opr</w:t>
            </w:r>
            <w:r w:rsidR="000E4465">
              <w:rPr>
                <w:rFonts w:ascii="Arial" w:hAnsi="Arial" w:cs="Arial"/>
                <w:color w:val="000000"/>
                <w:position w:val="-2"/>
                <w:sz w:val="18"/>
                <w:szCs w:val="18"/>
              </w:rPr>
              <w:t>a</w:t>
            </w:r>
            <w:r>
              <w:rPr>
                <w:rFonts w:ascii="Arial" w:hAnsi="Arial" w:cs="Arial"/>
                <w:color w:val="000000"/>
                <w:position w:val="-2"/>
                <w:sz w:val="18"/>
                <w:szCs w:val="18"/>
              </w:rPr>
              <w:t>vljena dela štejejo: zamude pri izvedbi, napake v izvedbi, izstavitev višjih računov, kot je bilo dogovorjeno, odpoved pogodbe, unovčenje zavarovanja za dobro izvedbo in podobno.</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 xml:space="preserve">Gospodarski subjekt izpolnjevanje pogoja dokazuje z izpolnitvijo REFERENČNE LISTE PONUDNIKA (referenčne tabele) in </w:t>
            </w:r>
            <w:proofErr w:type="spellStart"/>
            <w:r>
              <w:rPr>
                <w:rFonts w:ascii="Arial" w:hAnsi="Arial" w:cs="Arial"/>
                <w:color w:val="000000"/>
                <w:position w:val="-2"/>
                <w:sz w:val="18"/>
                <w:szCs w:val="18"/>
              </w:rPr>
              <w:t>predožitvijo</w:t>
            </w:r>
            <w:proofErr w:type="spellEnd"/>
            <w:r>
              <w:rPr>
                <w:rFonts w:ascii="Arial" w:hAnsi="Arial" w:cs="Arial"/>
                <w:color w:val="000000"/>
                <w:position w:val="-2"/>
                <w:sz w:val="18"/>
                <w:szCs w:val="18"/>
              </w:rPr>
              <w:t xml:space="preserve"> POTRDILA O DOBRO OPRAVLJENEM DELU (podpisanega referenčnega potrdila naročnikov), ki potrjujejo kvalitetno in pravočasno izpolnitev pogodbenih obveznosti.</w:t>
            </w:r>
          </w:p>
          <w:p w:rsidR="00A32859" w:rsidRDefault="000D3F44">
            <w:pPr>
              <w:spacing w:before="135" w:after="135"/>
              <w:jc w:val="both"/>
              <w:textAlignment w:val="center"/>
            </w:pPr>
            <w:r>
              <w:rPr>
                <w:rFonts w:ascii="Arial" w:hAnsi="Arial" w:cs="Arial"/>
                <w:color w:val="000000"/>
                <w:position w:val="-2"/>
                <w:sz w:val="18"/>
                <w:szCs w:val="18"/>
              </w:rPr>
              <w:t>Naročnik si pridržuje pravico preveriti podatke pri potrjevalcih predloženega referenčnega potrdila, ki je osnova za presojanje ustreznosti reference, ali od gospodarskega subjekta zahtevati predložitev dodatnih dokazil.</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55440" w:rsidRDefault="00655440" w:rsidP="00655440">
            <w:pPr>
              <w:spacing w:before="135" w:after="135"/>
              <w:jc w:val="both"/>
              <w:textAlignment w:val="center"/>
            </w:pPr>
            <w:r>
              <w:rPr>
                <w:rFonts w:ascii="Arial" w:hAnsi="Arial" w:cs="Arial"/>
                <w:color w:val="000000"/>
                <w:position w:val="-2"/>
                <w:sz w:val="18"/>
                <w:szCs w:val="18"/>
              </w:rPr>
              <w:t>Če bo iz dokumentacije (obrazca Referenčna lista ponudnika in Potrdil o dobro opravljenem delu) razvidno, da gospodarski subjekt referenčnega pogoja ne izpolnjuje, bo naročnik štel, da gospodarski subjekt zahtevanih referenc nima in gospodarskega subjekta ne bo pozival k predložitvi dodatnih referenc.</w:t>
            </w:r>
          </w:p>
          <w:p w:rsidR="00655440" w:rsidRDefault="00655440" w:rsidP="00655440">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w:t>
            </w:r>
          </w:p>
          <w:p w:rsidR="00A32859" w:rsidRDefault="00655440" w:rsidP="00655440">
            <w:pPr>
              <w:spacing w:before="135" w:after="135"/>
              <w:jc w:val="both"/>
              <w:textAlignment w:val="center"/>
            </w:pPr>
            <w:r>
              <w:rPr>
                <w:rFonts w:ascii="Arial" w:hAnsi="Arial" w:cs="Arial"/>
                <w:color w:val="000000"/>
                <w:position w:val="-2"/>
                <w:sz w:val="18"/>
                <w:szCs w:val="18"/>
              </w:rPr>
              <w:t xml:space="preserve">Kot nekvalitetno opravljena dela štejejo: zamude pri izvedbi, napake v </w:t>
            </w:r>
            <w:proofErr w:type="spellStart"/>
            <w:r>
              <w:rPr>
                <w:rFonts w:ascii="Arial" w:hAnsi="Arial" w:cs="Arial"/>
                <w:color w:val="000000"/>
                <w:position w:val="-2"/>
                <w:sz w:val="18"/>
                <w:szCs w:val="18"/>
              </w:rPr>
              <w:t>izvebi</w:t>
            </w:r>
            <w:proofErr w:type="spellEnd"/>
            <w:r>
              <w:rPr>
                <w:rFonts w:ascii="Arial" w:hAnsi="Arial" w:cs="Arial"/>
                <w:color w:val="000000"/>
                <w:position w:val="-2"/>
                <w:sz w:val="18"/>
                <w:szCs w:val="18"/>
              </w:rPr>
              <w:t>, izstavitev višjih računov, kot je bilo dogovorjeno, odpoved pogodbe, unovčenje zavarovanja za dobro izvedbo in podobno.</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KUMULATIVNO izpolnjevanje pogoja</w:t>
            </w:r>
          </w:p>
          <w:p w:rsidR="00A32859" w:rsidRDefault="000D3F44">
            <w:pPr>
              <w:jc w:val="both"/>
              <w:textAlignment w:val="center"/>
            </w:pPr>
            <w:r>
              <w:rPr>
                <w:rFonts w:ascii="Arial" w:hAnsi="Arial" w:cs="Arial"/>
                <w:color w:val="000000"/>
                <w:position w:val="-2"/>
                <w:sz w:val="18"/>
                <w:szCs w:val="18"/>
              </w:rPr>
              <w:t> </w:t>
            </w:r>
          </w:p>
        </w:tc>
      </w:tr>
      <w:tr w:rsidR="00A3285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pPr>
              <w:spacing w:before="135" w:after="135"/>
              <w:jc w:val="both"/>
              <w:textAlignment w:val="center"/>
            </w:pPr>
            <w:r>
              <w:rPr>
                <w:rFonts w:ascii="Arial" w:hAnsi="Arial" w:cs="Arial"/>
                <w:color w:val="000000"/>
                <w:position w:val="-2"/>
                <w:sz w:val="18"/>
                <w:szCs w:val="18"/>
              </w:rPr>
              <w:t>KUMULATIVNO izpolnjevanje pogoja</w:t>
            </w:r>
          </w:p>
          <w:p w:rsidR="00A32859" w:rsidRDefault="000D3F44">
            <w:pPr>
              <w:jc w:val="both"/>
              <w:textAlignment w:val="center"/>
            </w:pPr>
            <w:r>
              <w:rPr>
                <w:rFonts w:ascii="Arial" w:hAnsi="Arial" w:cs="Arial"/>
                <w:color w:val="000000"/>
                <w:position w:val="-2"/>
                <w:sz w:val="18"/>
                <w:szCs w:val="18"/>
              </w:rPr>
              <w:t> </w:t>
            </w:r>
          </w:p>
        </w:tc>
      </w:tr>
    </w:tbl>
    <w:p w:rsidR="00A32859" w:rsidRDefault="00A32859"/>
    <w:tbl>
      <w:tblPr>
        <w:tblStyle w:val="NormalTablePHPDOCX"/>
        <w:tblW w:w="9300" w:type="dxa"/>
        <w:tblInd w:w="108" w:type="dxa"/>
        <w:tblLook w:val="04A0" w:firstRow="1" w:lastRow="0" w:firstColumn="1" w:lastColumn="0" w:noHBand="0" w:noVBand="1"/>
      </w:tblPr>
      <w:tblGrid>
        <w:gridCol w:w="1860"/>
        <w:gridCol w:w="7440"/>
      </w:tblGrid>
      <w:tr w:rsidR="00E54C60" w:rsidTr="00CE381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E54C60" w:rsidRDefault="00E54C60" w:rsidP="00CE381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Vodja del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4307A" w:rsidRDefault="0024307A" w:rsidP="0024307A">
            <w:pPr>
              <w:spacing w:before="135" w:after="135"/>
              <w:jc w:val="both"/>
              <w:textAlignment w:val="center"/>
            </w:pPr>
            <w:r>
              <w:rPr>
                <w:rFonts w:ascii="Arial" w:hAnsi="Arial" w:cs="Arial"/>
                <w:color w:val="000000"/>
                <w:position w:val="-2"/>
                <w:sz w:val="18"/>
                <w:szCs w:val="18"/>
              </w:rPr>
              <w:t>Gospodarski subjekt mora za razpisana dela zagotoviti 1 (enega) vodjo del, ki izpolnjuje pogoje za vodjo del skladno z določili Gradbenega zakona in Zakonom o arhitekturni in inženirske dejavnosti (ZAID).</w:t>
            </w:r>
          </w:p>
          <w:p w:rsidR="0024307A" w:rsidRDefault="0024307A" w:rsidP="0024307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Vodja del, ki je slovenski državljan, mora izpolnjevati pogoje iz veljavne gradbene zakonodaje, biti vpisan v imenik pri Inženirski zbornici Slovenije in redno zaposlen pri gospodarskem subjektu, ali mora na drug način izkazovati pravno podlago za opravljanje dela za gospodarskega subjekta. Za nominirane vodje gradnje iz držav članic EU velja, da morajo izpolnjevati pogoje za opravljanje dejavnosti v matični državi. Za vodje gradnje, državljane držav, ki niso članice EU, veljajo enaki pogoji kot za slovenske državljane.</w:t>
            </w:r>
          </w:p>
          <w:p w:rsidR="0024307A" w:rsidRDefault="0024307A" w:rsidP="0024307A">
            <w:pPr>
              <w:spacing w:before="135" w:after="135"/>
              <w:jc w:val="both"/>
              <w:textAlignment w:val="center"/>
            </w:pPr>
            <w:r>
              <w:rPr>
                <w:rFonts w:ascii="Arial" w:hAnsi="Arial" w:cs="Arial"/>
                <w:position w:val="-2"/>
                <w:sz w:val="18"/>
                <w:szCs w:val="18"/>
              </w:rPr>
              <w:t xml:space="preserve">V kolikor bo gospodarski subjekt izpolnjevanje pogoja izkazoval s kadrom, ki pri njem (ali partnerju oziroma podizvajalcu) ne bo zaposlen, mora tak kader skladno s prakso Državne revizijske komisije po ponudbi nominirati kot podizvajalca ali partnerja. </w:t>
            </w:r>
          </w:p>
          <w:p w:rsidR="0024307A" w:rsidRDefault="0024307A" w:rsidP="0024307A">
            <w:pPr>
              <w:spacing w:before="135" w:after="135"/>
              <w:jc w:val="both"/>
              <w:textAlignment w:val="center"/>
            </w:pPr>
            <w:r>
              <w:rPr>
                <w:rFonts w:ascii="Arial" w:hAnsi="Arial" w:cs="Arial"/>
                <w:color w:val="000000"/>
                <w:position w:val="-2"/>
                <w:sz w:val="18"/>
                <w:szCs w:val="18"/>
              </w:rPr>
              <w:t>Nominirani vodja del mora izkazati, da je v zadnjih 5 (petih) letih, šteto od dneva objave obvestila o tem naročilu na Portalu Javnih naročil:</w:t>
            </w:r>
          </w:p>
          <w:p w:rsidR="0024307A" w:rsidRDefault="0024307A" w:rsidP="0024307A">
            <w:pPr>
              <w:spacing w:before="135" w:after="135"/>
              <w:jc w:val="both"/>
              <w:textAlignment w:val="center"/>
            </w:pPr>
            <w:r>
              <w:rPr>
                <w:rFonts w:ascii="Arial" w:hAnsi="Arial" w:cs="Arial"/>
                <w:color w:val="000000"/>
                <w:position w:val="-2"/>
                <w:sz w:val="18"/>
                <w:szCs w:val="18"/>
              </w:rPr>
              <w:t>- deloval v funkciji vodje del pri izgradnji najmanj 2 (dveh) referenčnih objektov</w:t>
            </w:r>
            <w:r w:rsidR="00CE3816">
              <w:rPr>
                <w:rFonts w:ascii="Arial" w:hAnsi="Arial" w:cs="Arial"/>
                <w:color w:val="000000"/>
                <w:position w:val="-2"/>
                <w:sz w:val="18"/>
                <w:szCs w:val="18"/>
              </w:rPr>
              <w:t xml:space="preserve"> katerega predmet so bila dela kot se zahtevajo s predmetnim javnim naročilom na področju javne razsvetljave</w:t>
            </w:r>
            <w:r>
              <w:rPr>
                <w:rFonts w:ascii="Arial" w:hAnsi="Arial" w:cs="Arial"/>
                <w:color w:val="000000"/>
                <w:position w:val="-2"/>
                <w:sz w:val="18"/>
                <w:szCs w:val="18"/>
              </w:rPr>
              <w:t> v skupni vrednosti najmanj</w:t>
            </w:r>
            <w:r w:rsidRPr="0024307A">
              <w:rPr>
                <w:rFonts w:ascii="Arial" w:hAnsi="Arial" w:cs="Arial"/>
                <w:b/>
                <w:bCs/>
                <w:color w:val="000000"/>
                <w:position w:val="-2"/>
                <w:sz w:val="18"/>
                <w:szCs w:val="18"/>
              </w:rPr>
              <w:t> 60</w:t>
            </w:r>
            <w:r>
              <w:rPr>
                <w:rFonts w:ascii="Arial" w:hAnsi="Arial" w:cs="Arial"/>
                <w:b/>
                <w:bCs/>
                <w:color w:val="000000"/>
                <w:position w:val="-2"/>
                <w:sz w:val="18"/>
                <w:szCs w:val="18"/>
              </w:rPr>
              <w:t>.000,00 EUR brez DDV.</w:t>
            </w:r>
          </w:p>
          <w:p w:rsidR="00E54C60" w:rsidRDefault="0024307A" w:rsidP="0024307A">
            <w:pPr>
              <w:spacing w:before="135" w:after="135"/>
              <w:jc w:val="both"/>
              <w:textAlignment w:val="center"/>
            </w:pPr>
            <w:r>
              <w:rPr>
                <w:rFonts w:ascii="Arial" w:hAnsi="Arial" w:cs="Arial"/>
                <w:color w:val="000000"/>
                <w:position w:val="-2"/>
                <w:sz w:val="18"/>
                <w:szCs w:val="18"/>
              </w:rPr>
              <w:t>Naročnik bo priznal reference, ki ne bodo starejše od 5 let od objave tega javnega naročila (</w:t>
            </w:r>
            <w:proofErr w:type="spellStart"/>
            <w:r>
              <w:rPr>
                <w:rFonts w:ascii="Arial" w:hAnsi="Arial" w:cs="Arial"/>
                <w:color w:val="000000"/>
                <w:position w:val="-2"/>
                <w:sz w:val="18"/>
                <w:szCs w:val="18"/>
              </w:rPr>
              <w:t>t.j</w:t>
            </w:r>
            <w:proofErr w:type="spellEnd"/>
            <w:r>
              <w:rPr>
                <w:rFonts w:ascii="Arial" w:hAnsi="Arial" w:cs="Arial"/>
                <w:color w:val="000000"/>
                <w:position w:val="-2"/>
                <w:sz w:val="18"/>
                <w:szCs w:val="18"/>
              </w:rPr>
              <w:t>. vse reference, ki so se zaključile – pridobljeno uporabno dovoljenje - od vključno meseca objave pet let nazaj). Smiselno zaključenih poslov, ki so bili opravljeni kot en posel, ponudniki ne smejo deliti. V primerih, ko so bila ponudniku z enotno pogodbo dodeljena tudi druga dela, se kot referenčna vrednost upošteva samo vrednost del, ki se upoštevajo kot referenčna dela. 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E54C60" w:rsidTr="00CE38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C60" w:rsidRDefault="00E54C60" w:rsidP="00CE381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E3816" w:rsidRDefault="00CE3816" w:rsidP="00CE3816">
            <w:pPr>
              <w:spacing w:before="135" w:after="135"/>
              <w:jc w:val="both"/>
              <w:textAlignment w:val="center"/>
            </w:pPr>
            <w:r>
              <w:rPr>
                <w:rFonts w:ascii="Arial" w:hAnsi="Arial" w:cs="Arial"/>
                <w:color w:val="000000"/>
                <w:position w:val="-2"/>
                <w:sz w:val="18"/>
                <w:szCs w:val="18"/>
              </w:rPr>
              <w:t>Gospodarski subjekt izpolnjevanje pogoja dokazuje z izpolnitvijo:</w:t>
            </w:r>
          </w:p>
          <w:p w:rsidR="00CE3816" w:rsidRDefault="00CE3816" w:rsidP="00CE381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obrazca Vodja del,</w:t>
            </w:r>
          </w:p>
          <w:p w:rsidR="00CE3816" w:rsidRPr="00CE3816" w:rsidRDefault="00CE3816" w:rsidP="00CE3816">
            <w:pPr>
              <w:spacing w:before="135" w:after="135"/>
              <w:jc w:val="both"/>
              <w:textAlignment w:val="center"/>
              <w:rPr>
                <w:rFonts w:ascii="Arial" w:hAnsi="Arial" w:cs="Arial"/>
                <w:sz w:val="18"/>
                <w:szCs w:val="18"/>
              </w:rPr>
            </w:pPr>
            <w:r w:rsidRPr="00401BBC">
              <w:rPr>
                <w:rFonts w:ascii="Arial" w:hAnsi="Arial" w:cs="Arial"/>
                <w:sz w:val="18"/>
                <w:szCs w:val="18"/>
              </w:rPr>
              <w:lastRenderedPageBreak/>
              <w:t>-</w:t>
            </w:r>
            <w:r>
              <w:rPr>
                <w:rFonts w:ascii="Arial" w:hAnsi="Arial" w:cs="Arial"/>
                <w:sz w:val="18"/>
                <w:szCs w:val="18"/>
              </w:rPr>
              <w:t xml:space="preserve"> obrazca</w:t>
            </w:r>
            <w:r w:rsidRPr="00401BBC">
              <w:rPr>
                <w:rFonts w:ascii="Arial" w:hAnsi="Arial" w:cs="Arial"/>
                <w:sz w:val="18"/>
                <w:szCs w:val="18"/>
              </w:rPr>
              <w:t xml:space="preserve"> Referenčna lista vodje del</w:t>
            </w:r>
            <w:r>
              <w:rPr>
                <w:rFonts w:ascii="Arial" w:hAnsi="Arial" w:cs="Arial"/>
                <w:sz w:val="18"/>
                <w:szCs w:val="18"/>
              </w:rPr>
              <w:t>,</w:t>
            </w:r>
          </w:p>
          <w:p w:rsidR="00CE3816" w:rsidRDefault="00CE3816" w:rsidP="00CE381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obrazca Potrdilo o dobro opravljenem delu nominiranega kadra,</w:t>
            </w:r>
          </w:p>
          <w:p w:rsidR="00E54C60" w:rsidRDefault="00E45F15" w:rsidP="00CE3816">
            <w:pPr>
              <w:spacing w:before="135" w:after="135"/>
              <w:jc w:val="both"/>
              <w:textAlignment w:val="center"/>
            </w:pPr>
            <w:r>
              <w:rPr>
                <w:rFonts w:ascii="Arial" w:hAnsi="Arial" w:cs="Arial"/>
                <w:color w:val="000000"/>
                <w:position w:val="-2"/>
                <w:sz w:val="18"/>
                <w:szCs w:val="18"/>
              </w:rPr>
              <w:t>- fotokopijo potrdila Inženirske zbornice Slovenije oziroma za tuje gospodarske subjekte pristojne organizacije v matični državi (če je članstvo pogoj za opravljanje dejavnosti), in fotokopija M1 obrazca oziroma drugo ustrezno dokazilo o pravni podlagi za opravljanje dejavnosti.</w:t>
            </w:r>
          </w:p>
        </w:tc>
      </w:tr>
      <w:tr w:rsidR="00E54C60" w:rsidTr="00CE38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C60" w:rsidRDefault="00E54C60" w:rsidP="00CE3816">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45F15" w:rsidRDefault="00E45F15" w:rsidP="00E45F15">
            <w:pPr>
              <w:jc w:val="both"/>
              <w:textAlignment w:val="center"/>
            </w:pPr>
            <w:r>
              <w:rPr>
                <w:rFonts w:ascii="Arial" w:hAnsi="Arial" w:cs="Arial"/>
                <w:color w:val="000000"/>
                <w:position w:val="-2"/>
                <w:sz w:val="18"/>
                <w:szCs w:val="18"/>
              </w:rPr>
              <w:t xml:space="preserve">Če bo iz dokumentacije (obrazca </w:t>
            </w:r>
            <w:r w:rsidR="00A51B40">
              <w:rPr>
                <w:rFonts w:ascii="Arial" w:hAnsi="Arial" w:cs="Arial"/>
                <w:color w:val="000000"/>
                <w:position w:val="-2"/>
                <w:sz w:val="18"/>
                <w:szCs w:val="18"/>
              </w:rPr>
              <w:t>Vodja del</w:t>
            </w:r>
            <w:r>
              <w:rPr>
                <w:rFonts w:ascii="Arial" w:hAnsi="Arial" w:cs="Arial"/>
                <w:color w:val="000000"/>
                <w:position w:val="-2"/>
                <w:sz w:val="18"/>
                <w:szCs w:val="18"/>
              </w:rPr>
              <w:t>, obrazca Referenčna lista vodja del in Potrdil o dobro opravljenem delu nominiranih kadrov) razvidno, da gospodarski subjekt referenčnega pogoja ne izpolnjuje, bo naročnik štel, da gospodarski subjekt zahtevanih referenc nima in gospodarskega subjekta ne bo pozval k predložitvi dodatnih referenc.</w:t>
            </w:r>
          </w:p>
          <w:p w:rsidR="00E45F15" w:rsidRDefault="00E45F15" w:rsidP="00E45F15">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w:t>
            </w:r>
          </w:p>
          <w:p w:rsidR="00E54C60" w:rsidRDefault="00E45F15" w:rsidP="00E45F15">
            <w:r>
              <w:rPr>
                <w:rFonts w:ascii="Arial" w:hAnsi="Arial" w:cs="Arial"/>
                <w:color w:val="000000"/>
                <w:position w:val="-2"/>
                <w:sz w:val="18"/>
                <w:szCs w:val="18"/>
              </w:rPr>
              <w:t>Kot nekvalitetno opravljena dela štejejo: zamude pri izvedbi, napake v izve</w:t>
            </w:r>
            <w:r w:rsidR="00A51B40">
              <w:rPr>
                <w:rFonts w:ascii="Arial" w:hAnsi="Arial" w:cs="Arial"/>
                <w:color w:val="000000"/>
                <w:position w:val="-2"/>
                <w:sz w:val="18"/>
                <w:szCs w:val="18"/>
              </w:rPr>
              <w:t>d</w:t>
            </w:r>
            <w:r>
              <w:rPr>
                <w:rFonts w:ascii="Arial" w:hAnsi="Arial" w:cs="Arial"/>
                <w:color w:val="000000"/>
                <w:position w:val="-2"/>
                <w:sz w:val="18"/>
                <w:szCs w:val="18"/>
              </w:rPr>
              <w:t>bi, izstavitev višjih računov, kot je bilo dogovorjeno, odpoved pogodbe, unovčenje zavarovanja za dobro izvedbo in podobno.</w:t>
            </w:r>
          </w:p>
        </w:tc>
      </w:tr>
      <w:tr w:rsidR="00E54C60" w:rsidTr="00CE38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C60" w:rsidRDefault="00E54C60" w:rsidP="00CE381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C60" w:rsidRDefault="00E54C60" w:rsidP="00CE3816">
            <w:pPr>
              <w:spacing w:before="135" w:after="135"/>
              <w:jc w:val="both"/>
              <w:textAlignment w:val="center"/>
            </w:pPr>
            <w:r>
              <w:rPr>
                <w:rFonts w:ascii="Arial" w:hAnsi="Arial" w:cs="Arial"/>
                <w:color w:val="000000"/>
                <w:position w:val="-2"/>
                <w:sz w:val="18"/>
                <w:szCs w:val="18"/>
              </w:rPr>
              <w:t>KUMULATIVNO izpolnjevanje pogoja</w:t>
            </w:r>
          </w:p>
          <w:p w:rsidR="00E54C60" w:rsidRDefault="00E54C60" w:rsidP="00CE3816">
            <w:pPr>
              <w:jc w:val="both"/>
              <w:textAlignment w:val="center"/>
            </w:pPr>
            <w:r>
              <w:rPr>
                <w:rFonts w:ascii="Arial" w:hAnsi="Arial" w:cs="Arial"/>
                <w:color w:val="000000"/>
                <w:position w:val="-2"/>
                <w:sz w:val="18"/>
                <w:szCs w:val="18"/>
              </w:rPr>
              <w:t> </w:t>
            </w:r>
          </w:p>
        </w:tc>
      </w:tr>
      <w:tr w:rsidR="00E54C60" w:rsidTr="00CE38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C60" w:rsidRDefault="00E54C60" w:rsidP="00CE381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54C60" w:rsidRDefault="00E54C60" w:rsidP="00CE3816">
            <w:pPr>
              <w:spacing w:before="135" w:after="135"/>
              <w:jc w:val="both"/>
              <w:textAlignment w:val="center"/>
            </w:pPr>
            <w:r>
              <w:rPr>
                <w:rFonts w:ascii="Arial" w:hAnsi="Arial" w:cs="Arial"/>
                <w:color w:val="000000"/>
                <w:position w:val="-2"/>
                <w:sz w:val="18"/>
                <w:szCs w:val="18"/>
              </w:rPr>
              <w:t>KUMULATIVNO izpolnjevanje pogoja</w:t>
            </w:r>
          </w:p>
          <w:p w:rsidR="00E54C60" w:rsidRDefault="00E54C60" w:rsidP="00CE3816">
            <w:pPr>
              <w:jc w:val="both"/>
              <w:textAlignment w:val="center"/>
            </w:pPr>
            <w:r>
              <w:rPr>
                <w:rFonts w:ascii="Arial" w:hAnsi="Arial" w:cs="Arial"/>
                <w:color w:val="000000"/>
                <w:position w:val="-2"/>
                <w:sz w:val="18"/>
                <w:szCs w:val="18"/>
              </w:rPr>
              <w:t> </w:t>
            </w:r>
          </w:p>
        </w:tc>
      </w:tr>
    </w:tbl>
    <w:p w:rsidR="00E54C60" w:rsidRDefault="00E54C60" w:rsidP="00E54C60"/>
    <w:p w:rsidR="00E54C60" w:rsidRDefault="00E54C60" w:rsidP="00E54C60"/>
    <w:p w:rsidR="00431D9D" w:rsidRDefault="00431D9D" w:rsidP="00E54C60"/>
    <w:p w:rsidR="00431D9D" w:rsidRDefault="00431D9D" w:rsidP="00E54C60"/>
    <w:p w:rsidR="00431D9D" w:rsidRDefault="00431D9D" w:rsidP="00E54C60"/>
    <w:p w:rsidR="00431D9D" w:rsidRDefault="00431D9D" w:rsidP="00E54C60"/>
    <w:p w:rsidR="00431D9D" w:rsidRDefault="00431D9D" w:rsidP="00E54C60"/>
    <w:p w:rsidR="00431D9D" w:rsidRDefault="00431D9D" w:rsidP="00E54C60"/>
    <w:p w:rsidR="00431D9D" w:rsidRDefault="00431D9D" w:rsidP="00E54C60"/>
    <w:p w:rsidR="00431D9D" w:rsidRDefault="00431D9D" w:rsidP="00E54C60"/>
    <w:p w:rsidR="00431D9D" w:rsidRDefault="00431D9D" w:rsidP="00E54C60"/>
    <w:p w:rsidR="00431D9D" w:rsidRDefault="00431D9D" w:rsidP="00E54C60"/>
    <w:p w:rsidR="00431D9D" w:rsidRDefault="00431D9D" w:rsidP="00E54C60"/>
    <w:p w:rsidR="00431D9D" w:rsidRPr="00141928" w:rsidRDefault="00431D9D" w:rsidP="00431D9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431D9D" w:rsidTr="00651396">
        <w:tc>
          <w:tcPr>
            <w:tcW w:w="0" w:type="auto"/>
            <w:shd w:val="clear" w:color="auto" w:fill="000000"/>
            <w:tcMar>
              <w:top w:w="150" w:type="dxa"/>
              <w:bottom w:w="150" w:type="dxa"/>
            </w:tcMar>
            <w:vAlign w:val="center"/>
          </w:tcPr>
          <w:p w:rsidR="00431D9D" w:rsidRDefault="00431D9D" w:rsidP="00651396">
            <w:pPr>
              <w:jc w:val="center"/>
            </w:pPr>
            <w:r>
              <w:rPr>
                <w:rFonts w:ascii="Arial" w:hAnsi="Arial" w:cs="Arial"/>
                <w:b/>
                <w:bCs/>
                <w:color w:val="FFFFFF"/>
                <w:position w:val="-2"/>
                <w:sz w:val="18"/>
                <w:szCs w:val="18"/>
                <w:shd w:val="clear" w:color="auto" w:fill="000000"/>
              </w:rPr>
              <w:t>Zavarovanje za dobro izvedbo pogodbenih obveznosti</w:t>
            </w:r>
          </w:p>
        </w:tc>
      </w:tr>
    </w:tbl>
    <w:p w:rsidR="00431D9D" w:rsidRDefault="00431D9D" w:rsidP="00431D9D">
      <w:pPr>
        <w:spacing w:before="225" w:after="225" w:line="240" w:lineRule="auto"/>
        <w:jc w:val="both"/>
      </w:pPr>
      <w:r>
        <w:rPr>
          <w:rFonts w:ascii="Arial" w:hAnsi="Arial" w:cs="Arial"/>
          <w:color w:val="000000"/>
          <w:sz w:val="18"/>
          <w:szCs w:val="18"/>
        </w:rPr>
        <w:t>Instrument zavarovanja: menica</w:t>
      </w:r>
    </w:p>
    <w:p w:rsidR="00431D9D" w:rsidRDefault="00431D9D" w:rsidP="00431D9D">
      <w:pPr>
        <w:spacing w:before="225" w:after="225" w:line="240" w:lineRule="auto"/>
        <w:jc w:val="both"/>
      </w:pPr>
      <w:r>
        <w:rPr>
          <w:rFonts w:ascii="Arial" w:hAnsi="Arial" w:cs="Arial"/>
          <w:color w:val="000000"/>
          <w:sz w:val="18"/>
          <w:szCs w:val="18"/>
        </w:rPr>
        <w:t>Višina zavarovanja: najmanj 10,00 % pogodbene vrednosti z DDV</w:t>
      </w:r>
    </w:p>
    <w:p w:rsidR="00431D9D" w:rsidRDefault="00431D9D" w:rsidP="00431D9D">
      <w:pPr>
        <w:spacing w:before="225" w:after="225" w:line="240" w:lineRule="auto"/>
        <w:jc w:val="both"/>
      </w:pPr>
      <w:r>
        <w:rPr>
          <w:rFonts w:ascii="Arial" w:hAnsi="Arial" w:cs="Arial"/>
          <w:color w:val="000000"/>
          <w:sz w:val="18"/>
          <w:szCs w:val="18"/>
        </w:rPr>
        <w:t xml:space="preserve">Čas veljavnosti: najmanj </w:t>
      </w:r>
      <w:r w:rsidR="0036720E">
        <w:rPr>
          <w:rFonts w:ascii="Arial" w:hAnsi="Arial" w:cs="Arial"/>
          <w:color w:val="000000"/>
          <w:sz w:val="18"/>
          <w:szCs w:val="18"/>
        </w:rPr>
        <w:t>120</w:t>
      </w:r>
      <w:r>
        <w:rPr>
          <w:rFonts w:ascii="Arial" w:hAnsi="Arial" w:cs="Arial"/>
          <w:color w:val="000000"/>
          <w:sz w:val="18"/>
          <w:szCs w:val="18"/>
        </w:rPr>
        <w:t xml:space="preserve"> dni od uspešnega kvalitetnega pregleda oz. od prevzema objekta s strani naročnika</w:t>
      </w:r>
      <w:r w:rsidR="0036720E">
        <w:rPr>
          <w:rFonts w:ascii="Arial" w:hAnsi="Arial" w:cs="Arial"/>
          <w:color w:val="000000"/>
          <w:sz w:val="18"/>
          <w:szCs w:val="18"/>
        </w:rPr>
        <w:t>, šteto od dogodka, ki se zgodi zadnji</w:t>
      </w:r>
      <w:r>
        <w:rPr>
          <w:rFonts w:ascii="Arial" w:hAnsi="Arial" w:cs="Arial"/>
          <w:color w:val="000000"/>
          <w:sz w:val="18"/>
          <w:szCs w:val="18"/>
        </w:rPr>
        <w:t>.</w:t>
      </w:r>
    </w:p>
    <w:p w:rsidR="0036720E" w:rsidRDefault="00431D9D" w:rsidP="00431D9D">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r w:rsidR="0036720E">
        <w:rPr>
          <w:rFonts w:ascii="Arial" w:hAnsi="Arial" w:cs="Arial"/>
          <w:color w:val="000000"/>
          <w:sz w:val="18"/>
          <w:szCs w:val="18"/>
        </w:rPr>
        <w:t>.</w:t>
      </w:r>
    </w:p>
    <w:p w:rsidR="00431D9D" w:rsidRPr="0036720E" w:rsidRDefault="0036720E" w:rsidP="00431D9D">
      <w:pPr>
        <w:spacing w:before="225" w:after="225" w:line="240" w:lineRule="auto"/>
        <w:jc w:val="both"/>
        <w:rPr>
          <w:rFonts w:ascii="Arial" w:hAnsi="Arial" w:cs="Arial"/>
          <w:sz w:val="18"/>
          <w:szCs w:val="18"/>
        </w:rPr>
      </w:pPr>
      <w:r w:rsidRPr="0036720E">
        <w:rPr>
          <w:rFonts w:ascii="Arial" w:hAnsi="Arial" w:cs="Arial"/>
          <w:sz w:val="18"/>
          <w:szCs w:val="18"/>
        </w:rPr>
        <w:t xml:space="preserve">Zavarovanje za dobro izvedbo je dolžan predložiti </w:t>
      </w:r>
      <w:r>
        <w:rPr>
          <w:rFonts w:ascii="Arial" w:hAnsi="Arial" w:cs="Arial"/>
          <w:sz w:val="18"/>
          <w:szCs w:val="18"/>
        </w:rPr>
        <w:t>i</w:t>
      </w:r>
      <w:r w:rsidRPr="0036720E">
        <w:rPr>
          <w:rFonts w:ascii="Arial" w:hAnsi="Arial" w:cs="Arial"/>
          <w:sz w:val="18"/>
          <w:szCs w:val="18"/>
        </w:rPr>
        <w:t xml:space="preserve">zbran ponudnik ob podpisu pogodbe. Predložitev zavarovanja za dobro izvedbo je predpogoj za veljavnost pogodbe. Predložitev zavarovanja mora biti sklano z vzorcem in razpisno dokumentacijo. </w:t>
      </w:r>
    </w:p>
    <w:tbl>
      <w:tblPr>
        <w:tblStyle w:val="NormalTablePHPDOCX"/>
        <w:tblW w:w="2500" w:type="pct"/>
        <w:tblInd w:w="108" w:type="dxa"/>
        <w:tblLook w:val="04A0" w:firstRow="1" w:lastRow="0" w:firstColumn="1" w:lastColumn="0" w:noHBand="0" w:noVBand="1"/>
      </w:tblPr>
      <w:tblGrid>
        <w:gridCol w:w="4535"/>
      </w:tblGrid>
      <w:tr w:rsidR="00431D9D" w:rsidTr="00651396">
        <w:tc>
          <w:tcPr>
            <w:tcW w:w="0" w:type="auto"/>
            <w:shd w:val="clear" w:color="auto" w:fill="000000"/>
            <w:tcMar>
              <w:top w:w="150" w:type="dxa"/>
              <w:bottom w:w="150" w:type="dxa"/>
            </w:tcMar>
            <w:vAlign w:val="center"/>
          </w:tcPr>
          <w:p w:rsidR="00431D9D" w:rsidRDefault="00431D9D" w:rsidP="00651396">
            <w:pPr>
              <w:jc w:val="center"/>
            </w:pPr>
            <w:r>
              <w:rPr>
                <w:rFonts w:ascii="Arial" w:hAnsi="Arial" w:cs="Arial"/>
                <w:b/>
                <w:bCs/>
                <w:color w:val="FFFFFF"/>
                <w:position w:val="-2"/>
                <w:sz w:val="18"/>
                <w:szCs w:val="18"/>
                <w:shd w:val="clear" w:color="auto" w:fill="000000"/>
              </w:rPr>
              <w:t>Zavarovanje za odpravo napak</w:t>
            </w:r>
          </w:p>
        </w:tc>
      </w:tr>
    </w:tbl>
    <w:p w:rsidR="00431D9D" w:rsidRDefault="00431D9D" w:rsidP="00431D9D">
      <w:pPr>
        <w:spacing w:before="225" w:after="225" w:line="240" w:lineRule="auto"/>
        <w:jc w:val="both"/>
      </w:pPr>
      <w:r>
        <w:rPr>
          <w:rFonts w:ascii="Arial" w:hAnsi="Arial" w:cs="Arial"/>
          <w:color w:val="000000"/>
          <w:sz w:val="18"/>
          <w:szCs w:val="18"/>
        </w:rPr>
        <w:t>Instrument zavarovanja: menica</w:t>
      </w:r>
    </w:p>
    <w:p w:rsidR="00431D9D" w:rsidRDefault="00431D9D" w:rsidP="00431D9D">
      <w:pPr>
        <w:spacing w:before="225" w:after="225" w:line="240" w:lineRule="auto"/>
        <w:jc w:val="both"/>
      </w:pPr>
      <w:r>
        <w:rPr>
          <w:rFonts w:ascii="Arial" w:hAnsi="Arial" w:cs="Arial"/>
          <w:color w:val="000000"/>
          <w:sz w:val="18"/>
          <w:szCs w:val="18"/>
        </w:rPr>
        <w:t xml:space="preserve">Višina zavarovanja: najmanj 5,00 % </w:t>
      </w:r>
      <w:r w:rsidR="0036720E">
        <w:rPr>
          <w:rFonts w:ascii="Arial" w:hAnsi="Arial" w:cs="Arial"/>
          <w:color w:val="000000"/>
          <w:sz w:val="18"/>
          <w:szCs w:val="18"/>
        </w:rPr>
        <w:t>končne vrednosti vseh del</w:t>
      </w:r>
      <w:r>
        <w:rPr>
          <w:rFonts w:ascii="Arial" w:hAnsi="Arial" w:cs="Arial"/>
          <w:color w:val="000000"/>
          <w:sz w:val="18"/>
          <w:szCs w:val="18"/>
        </w:rPr>
        <w:t xml:space="preserve"> z DDV</w:t>
      </w:r>
    </w:p>
    <w:p w:rsidR="00431D9D" w:rsidRDefault="00431D9D" w:rsidP="00431D9D">
      <w:pPr>
        <w:spacing w:before="225" w:after="225" w:line="240" w:lineRule="auto"/>
        <w:jc w:val="both"/>
      </w:pPr>
      <w:r>
        <w:rPr>
          <w:rFonts w:ascii="Arial" w:hAnsi="Arial" w:cs="Arial"/>
          <w:color w:val="000000"/>
          <w:sz w:val="18"/>
          <w:szCs w:val="18"/>
        </w:rPr>
        <w:t xml:space="preserve">Čas veljavnosti: najmanj </w:t>
      </w:r>
      <w:r w:rsidR="0036720E">
        <w:rPr>
          <w:rFonts w:ascii="Arial" w:hAnsi="Arial" w:cs="Arial"/>
          <w:color w:val="000000"/>
          <w:sz w:val="18"/>
          <w:szCs w:val="18"/>
        </w:rPr>
        <w:t>120</w:t>
      </w:r>
      <w:r>
        <w:rPr>
          <w:rFonts w:ascii="Arial" w:hAnsi="Arial" w:cs="Arial"/>
          <w:color w:val="000000"/>
          <w:sz w:val="18"/>
          <w:szCs w:val="18"/>
        </w:rPr>
        <w:t xml:space="preserve"> dni po izteku garancijskega roka.</w:t>
      </w:r>
    </w:p>
    <w:p w:rsidR="00431D9D" w:rsidRDefault="00431D9D" w:rsidP="00431D9D">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rsidR="0036720E" w:rsidRPr="0036720E" w:rsidRDefault="0036720E" w:rsidP="00431D9D">
      <w:pPr>
        <w:spacing w:before="225" w:after="225" w:line="240" w:lineRule="auto"/>
        <w:jc w:val="both"/>
        <w:rPr>
          <w:rFonts w:ascii="Arial" w:hAnsi="Arial" w:cs="Arial"/>
          <w:sz w:val="18"/>
          <w:szCs w:val="18"/>
        </w:rPr>
      </w:pPr>
      <w:r w:rsidRPr="0036720E">
        <w:rPr>
          <w:rFonts w:ascii="Arial" w:hAnsi="Arial" w:cs="Arial"/>
          <w:sz w:val="18"/>
          <w:szCs w:val="18"/>
        </w:rPr>
        <w:t>Izvajalec naročila je dolžan v roku 30 dni po izvedbi uspešnega kvalitetnega pregleda naročniku predati zahtevano zavarovanje za odpravo napak, skladno z vzorcem in določbami razpisne dokum</w:t>
      </w:r>
      <w:r>
        <w:rPr>
          <w:rFonts w:ascii="Arial" w:hAnsi="Arial" w:cs="Arial"/>
          <w:sz w:val="18"/>
          <w:szCs w:val="18"/>
        </w:rPr>
        <w:t>e</w:t>
      </w:r>
      <w:r w:rsidRPr="0036720E">
        <w:rPr>
          <w:rFonts w:ascii="Arial" w:hAnsi="Arial" w:cs="Arial"/>
          <w:sz w:val="18"/>
          <w:szCs w:val="18"/>
        </w:rPr>
        <w:t>ntacije.</w:t>
      </w:r>
    </w:p>
    <w:tbl>
      <w:tblPr>
        <w:tblStyle w:val="NormalTablePHPDOCX"/>
        <w:tblW w:w="2500" w:type="pct"/>
        <w:tblInd w:w="108" w:type="dxa"/>
        <w:tblLook w:val="04A0" w:firstRow="1" w:lastRow="0" w:firstColumn="1" w:lastColumn="0" w:noHBand="0" w:noVBand="1"/>
      </w:tblPr>
      <w:tblGrid>
        <w:gridCol w:w="4535"/>
      </w:tblGrid>
      <w:tr w:rsidR="00431D9D" w:rsidTr="00651396">
        <w:tc>
          <w:tcPr>
            <w:tcW w:w="0" w:type="auto"/>
            <w:shd w:val="clear" w:color="auto" w:fill="000000"/>
            <w:tcMar>
              <w:top w:w="150" w:type="dxa"/>
              <w:bottom w:w="150" w:type="dxa"/>
            </w:tcMar>
            <w:vAlign w:val="center"/>
          </w:tcPr>
          <w:p w:rsidR="00431D9D" w:rsidRDefault="00431D9D" w:rsidP="00651396">
            <w:pPr>
              <w:jc w:val="center"/>
            </w:pPr>
            <w:r>
              <w:rPr>
                <w:rFonts w:ascii="Arial" w:hAnsi="Arial" w:cs="Arial"/>
                <w:b/>
                <w:bCs/>
                <w:color w:val="FFFFFF"/>
                <w:position w:val="-2"/>
                <w:sz w:val="18"/>
                <w:szCs w:val="18"/>
                <w:shd w:val="clear" w:color="auto" w:fill="000000"/>
              </w:rPr>
              <w:t>Zavarovanje odgovornosti</w:t>
            </w:r>
          </w:p>
        </w:tc>
      </w:tr>
    </w:tbl>
    <w:p w:rsidR="00431D9D" w:rsidRDefault="00431D9D" w:rsidP="00431D9D">
      <w:pPr>
        <w:spacing w:before="225" w:after="225" w:line="240" w:lineRule="auto"/>
        <w:jc w:val="both"/>
      </w:pPr>
      <w:r>
        <w:rPr>
          <w:rFonts w:ascii="Arial" w:hAnsi="Arial" w:cs="Arial"/>
          <w:color w:val="000000"/>
          <w:sz w:val="18"/>
          <w:szCs w:val="18"/>
        </w:rPr>
        <w:t>Višina zavarovanja: najmanj 50.000,00 EUR</w:t>
      </w:r>
    </w:p>
    <w:p w:rsidR="00431D9D" w:rsidRDefault="00431D9D" w:rsidP="00431D9D">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rsidR="00431D9D" w:rsidRDefault="00431D9D" w:rsidP="00E54C60"/>
    <w:p w:rsidR="00431D9D" w:rsidRDefault="00431D9D" w:rsidP="00E54C60"/>
    <w:p w:rsidR="00E54C60" w:rsidRDefault="00E54C60" w:rsidP="00E54C60"/>
    <w:p w:rsidR="00E54C60" w:rsidRPr="00E54C60" w:rsidRDefault="00E54C60" w:rsidP="00E54C60">
      <w:pPr>
        <w:sectPr w:rsidR="00E54C60" w:rsidRPr="00E54C60" w:rsidSect="00D931BF">
          <w:pgSz w:w="11906" w:h="16838"/>
          <w:pgMar w:top="1418" w:right="1418" w:bottom="1418" w:left="1418" w:header="567" w:footer="680" w:gutter="0"/>
          <w:cols w:space="708"/>
          <w:docGrid w:linePitch="360"/>
        </w:sectPr>
      </w:pPr>
    </w:p>
    <w:p w:rsidR="000D3F44" w:rsidRPr="00A207D9" w:rsidRDefault="000D3F44" w:rsidP="000D3F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0D3F44" w:rsidRDefault="000D3F44" w:rsidP="000D3F44">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A3285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A32859" w:rsidRDefault="000D3F44">
            <w:r>
              <w:rPr>
                <w:rFonts w:ascii="Arial" w:hAnsi="Arial" w:cs="Arial"/>
                <w:b/>
                <w:bCs/>
                <w:color w:val="000000"/>
                <w:position w:val="-2"/>
                <w:sz w:val="18"/>
                <w:szCs w:val="18"/>
                <w:shd w:val="clear" w:color="auto" w:fill="FFFFFF"/>
              </w:rPr>
              <w:t>Splošne specifikacije</w:t>
            </w:r>
          </w:p>
        </w:tc>
      </w:tr>
    </w:tbl>
    <w:p w:rsidR="00A32859" w:rsidRDefault="000D3F44">
      <w:pPr>
        <w:spacing w:before="225" w:after="225" w:line="240" w:lineRule="auto"/>
        <w:jc w:val="both"/>
      </w:pPr>
      <w:r>
        <w:rPr>
          <w:rFonts w:ascii="Arial" w:hAnsi="Arial" w:cs="Arial"/>
          <w:color w:val="000000"/>
          <w:sz w:val="18"/>
          <w:szCs w:val="18"/>
        </w:rPr>
        <w:t>Tehnične specifikacije javnega naročila so razvidne iz prilog te razpisne dokum</w:t>
      </w:r>
      <w:r w:rsidR="00E978C5">
        <w:rPr>
          <w:rFonts w:ascii="Arial" w:hAnsi="Arial" w:cs="Arial"/>
          <w:color w:val="000000"/>
          <w:sz w:val="18"/>
          <w:szCs w:val="18"/>
        </w:rPr>
        <w:t>e</w:t>
      </w:r>
      <w:r>
        <w:rPr>
          <w:rFonts w:ascii="Arial" w:hAnsi="Arial" w:cs="Arial"/>
          <w:color w:val="000000"/>
          <w:sz w:val="18"/>
          <w:szCs w:val="18"/>
        </w:rPr>
        <w:t>ntacije in sicer:</w:t>
      </w:r>
    </w:p>
    <w:tbl>
      <w:tblPr>
        <w:tblStyle w:val="NormalTablePHPDOCX"/>
        <w:tblW w:w="0" w:type="auto"/>
        <w:tblInd w:w="108" w:type="dxa"/>
        <w:tblLook w:val="04A0" w:firstRow="1" w:lastRow="0" w:firstColumn="1" w:lastColumn="0" w:noHBand="0" w:noVBand="1"/>
      </w:tblPr>
      <w:tblGrid>
        <w:gridCol w:w="5079"/>
      </w:tblGrid>
      <w:tr w:rsidR="00A32859">
        <w:tc>
          <w:tcPr>
            <w:tcW w:w="0" w:type="auto"/>
            <w:tcMar>
              <w:top w:w="0" w:type="auto"/>
              <w:bottom w:w="0" w:type="auto"/>
            </w:tcMar>
          </w:tcPr>
          <w:p w:rsidR="00A32859" w:rsidRDefault="000D3F44">
            <w:pPr>
              <w:numPr>
                <w:ilvl w:val="0"/>
                <w:numId w:val="26"/>
              </w:numPr>
              <w:rPr>
                <w:rFonts w:ascii="Arial" w:hAnsi="Arial" w:cs="Arial"/>
                <w:color w:val="000000"/>
                <w:sz w:val="18"/>
                <w:szCs w:val="18"/>
              </w:rPr>
            </w:pPr>
            <w:r>
              <w:rPr>
                <w:rFonts w:ascii="Arial" w:hAnsi="Arial" w:cs="Arial"/>
                <w:color w:val="000000"/>
                <w:sz w:val="18"/>
                <w:szCs w:val="18"/>
              </w:rPr>
              <w:t>Tehnično poročilo z dne 14. 6. 2019 in</w:t>
            </w:r>
          </w:p>
          <w:p w:rsidR="00A32859" w:rsidRDefault="000D3F44">
            <w:pPr>
              <w:numPr>
                <w:ilvl w:val="0"/>
                <w:numId w:val="26"/>
              </w:numPr>
              <w:rPr>
                <w:rFonts w:ascii="Arial" w:hAnsi="Arial" w:cs="Arial"/>
                <w:color w:val="000000"/>
                <w:sz w:val="18"/>
                <w:szCs w:val="18"/>
              </w:rPr>
            </w:pPr>
            <w:r>
              <w:rPr>
                <w:rFonts w:ascii="Arial" w:hAnsi="Arial" w:cs="Arial"/>
                <w:color w:val="000000"/>
                <w:sz w:val="18"/>
                <w:szCs w:val="18"/>
              </w:rPr>
              <w:t>Projektantski popis del s ponudbenim predračunom.</w:t>
            </w:r>
          </w:p>
        </w:tc>
      </w:tr>
    </w:tbl>
    <w:p w:rsidR="00806F06" w:rsidRPr="0090191E" w:rsidRDefault="00806F06" w:rsidP="00806F06">
      <w:pPr>
        <w:spacing w:before="225" w:after="225" w:line="240" w:lineRule="auto"/>
        <w:jc w:val="both"/>
        <w:rPr>
          <w:b/>
        </w:rPr>
      </w:pPr>
      <w:r w:rsidRPr="0090191E">
        <w:rPr>
          <w:rFonts w:ascii="Arial" w:hAnsi="Arial" w:cs="Arial"/>
          <w:b/>
          <w:color w:val="000000"/>
          <w:sz w:val="18"/>
          <w:szCs w:val="18"/>
        </w:rPr>
        <w:t>Zgoraj navedena dokumentacija in popisi del je objavljena na spletni strani naročnika, Občina Gornja Radgona, v rubriki Razpisi</w:t>
      </w:r>
      <w:r>
        <w:rPr>
          <w:rFonts w:ascii="Arial" w:hAnsi="Arial" w:cs="Arial"/>
          <w:b/>
          <w:color w:val="000000"/>
          <w:sz w:val="18"/>
          <w:szCs w:val="18"/>
        </w:rPr>
        <w:t xml:space="preserve">, </w:t>
      </w:r>
      <w:hyperlink r:id="rId13" w:history="1">
        <w:r w:rsidRPr="00713181">
          <w:rPr>
            <w:rStyle w:val="Hiperpovezava"/>
            <w:rFonts w:ascii="Arial" w:hAnsi="Arial" w:cs="Arial"/>
            <w:sz w:val="18"/>
            <w:szCs w:val="18"/>
          </w:rPr>
          <w:t>https://www.gor-radgona.si/novice/razpisi/</w:t>
        </w:r>
      </w:hyperlink>
      <w:r w:rsidRPr="0090191E">
        <w:rPr>
          <w:rFonts w:ascii="Arial" w:hAnsi="Arial" w:cs="Arial"/>
          <w:b/>
          <w:color w:val="000000"/>
          <w:sz w:val="18"/>
          <w:szCs w:val="18"/>
        </w:rPr>
        <w:t>.</w:t>
      </w:r>
    </w:p>
    <w:tbl>
      <w:tblPr>
        <w:tblStyle w:val="NormalTablePHPDOCX"/>
        <w:tblW w:w="2500" w:type="pct"/>
        <w:tblInd w:w="108" w:type="dxa"/>
        <w:tblLook w:val="04A0" w:firstRow="1" w:lastRow="0" w:firstColumn="1" w:lastColumn="0" w:noHBand="0" w:noVBand="1"/>
      </w:tblPr>
      <w:tblGrid>
        <w:gridCol w:w="4529"/>
      </w:tblGrid>
      <w:tr w:rsidR="00A3285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A32859" w:rsidRDefault="000D3F44">
            <w:r>
              <w:rPr>
                <w:rFonts w:ascii="Arial" w:hAnsi="Arial" w:cs="Arial"/>
                <w:b/>
                <w:bCs/>
                <w:color w:val="000000"/>
                <w:position w:val="-2"/>
                <w:sz w:val="18"/>
                <w:szCs w:val="18"/>
                <w:shd w:val="clear" w:color="auto" w:fill="FFFFFF"/>
              </w:rPr>
              <w:t xml:space="preserve">Opis predmeta/postavke 1: Upoštevanje Uredbe o zelenem javnem naročanju – upoštevanje </w:t>
            </w:r>
            <w:proofErr w:type="spellStart"/>
            <w:r>
              <w:rPr>
                <w:rFonts w:ascii="Arial" w:hAnsi="Arial" w:cs="Arial"/>
                <w:b/>
                <w:bCs/>
                <w:color w:val="000000"/>
                <w:position w:val="-2"/>
                <w:sz w:val="18"/>
                <w:szCs w:val="18"/>
                <w:shd w:val="clear" w:color="auto" w:fill="FFFFFF"/>
              </w:rPr>
              <w:t>okoljskih</w:t>
            </w:r>
            <w:proofErr w:type="spellEnd"/>
            <w:r>
              <w:rPr>
                <w:rFonts w:ascii="Arial" w:hAnsi="Arial" w:cs="Arial"/>
                <w:b/>
                <w:bCs/>
                <w:color w:val="000000"/>
                <w:position w:val="-2"/>
                <w:sz w:val="18"/>
                <w:szCs w:val="18"/>
                <w:shd w:val="clear" w:color="auto" w:fill="FFFFFF"/>
              </w:rPr>
              <w:t xml:space="preserve"> vidikov za svetilke cestne razsvetljave</w:t>
            </w:r>
          </w:p>
        </w:tc>
      </w:tr>
    </w:tbl>
    <w:p w:rsidR="00A32859" w:rsidRDefault="000D3F44">
      <w:pPr>
        <w:spacing w:before="225" w:after="225" w:line="240" w:lineRule="auto"/>
        <w:jc w:val="both"/>
      </w:pPr>
      <w:r>
        <w:rPr>
          <w:rFonts w:ascii="Arial" w:hAnsi="Arial" w:cs="Arial"/>
          <w:b/>
          <w:bCs/>
          <w:color w:val="000000"/>
          <w:sz w:val="18"/>
          <w:szCs w:val="18"/>
        </w:rPr>
        <w:t>Gospodarski subjekti morajo v okviru predmetnega javnega naročila upoštevati relevantna določila Uredbe o zelenem javnem naročanju (Uradni list RS, št. 51/17 in 91/15 – ZJN-3; odslej Uredba), konkretno 6. člen, 24. točka; Priloga 1: Natančnejša opredelitev predmetov, za katere je zeleno javno naročanje obvezno (točka 66).</w:t>
      </w:r>
    </w:p>
    <w:p w:rsidR="00A32859" w:rsidRDefault="000D3F44">
      <w:pPr>
        <w:spacing w:before="225" w:after="225" w:line="240" w:lineRule="auto"/>
        <w:jc w:val="both"/>
      </w:pPr>
      <w:r>
        <w:rPr>
          <w:rFonts w:ascii="Arial" w:hAnsi="Arial" w:cs="Arial"/>
          <w:b/>
          <w:bCs/>
          <w:color w:val="000000"/>
          <w:sz w:val="18"/>
          <w:szCs w:val="18"/>
        </w:rPr>
        <w:t xml:space="preserve">Gospodarski subjekt </w:t>
      </w:r>
      <w:r>
        <w:rPr>
          <w:rFonts w:ascii="Arial" w:hAnsi="Arial" w:cs="Arial"/>
          <w:b/>
          <w:bCs/>
          <w:color w:val="000000"/>
          <w:sz w:val="18"/>
          <w:szCs w:val="18"/>
          <w:u w:val="single"/>
        </w:rPr>
        <w:t xml:space="preserve">s podpisom Izjave o upoštevanju </w:t>
      </w:r>
      <w:proofErr w:type="spellStart"/>
      <w:r>
        <w:rPr>
          <w:rFonts w:ascii="Arial" w:hAnsi="Arial" w:cs="Arial"/>
          <w:b/>
          <w:bCs/>
          <w:color w:val="000000"/>
          <w:sz w:val="18"/>
          <w:szCs w:val="18"/>
          <w:u w:val="single"/>
        </w:rPr>
        <w:t>okoljskih</w:t>
      </w:r>
      <w:proofErr w:type="spellEnd"/>
      <w:r>
        <w:rPr>
          <w:rFonts w:ascii="Arial" w:hAnsi="Arial" w:cs="Arial"/>
          <w:b/>
          <w:bCs/>
          <w:color w:val="000000"/>
          <w:sz w:val="18"/>
          <w:szCs w:val="18"/>
          <w:u w:val="single"/>
        </w:rPr>
        <w:t xml:space="preserve"> vidikov za svetilke cestne razsvetljave</w:t>
      </w:r>
      <w:r>
        <w:rPr>
          <w:rFonts w:ascii="Arial" w:hAnsi="Arial" w:cs="Arial"/>
          <w:b/>
          <w:bCs/>
          <w:color w:val="000000"/>
          <w:sz w:val="18"/>
          <w:szCs w:val="18"/>
        </w:rPr>
        <w:t xml:space="preserve"> podaja ustrezno dokazilo, iz katerega izhaja, da so izpolnjeni </w:t>
      </w:r>
      <w:proofErr w:type="spellStart"/>
      <w:r>
        <w:rPr>
          <w:rFonts w:ascii="Arial" w:hAnsi="Arial" w:cs="Arial"/>
          <w:b/>
          <w:bCs/>
          <w:color w:val="000000"/>
          <w:sz w:val="18"/>
          <w:szCs w:val="18"/>
        </w:rPr>
        <w:t>okoljski</w:t>
      </w:r>
      <w:proofErr w:type="spellEnd"/>
      <w:r>
        <w:rPr>
          <w:rFonts w:ascii="Arial" w:hAnsi="Arial" w:cs="Arial"/>
          <w:b/>
          <w:bCs/>
          <w:color w:val="000000"/>
          <w:sz w:val="18"/>
          <w:szCs w:val="18"/>
        </w:rPr>
        <w:t xml:space="preserve"> vidiki za svetilke cestne razsvetljave.  </w:t>
      </w:r>
    </w:p>
    <w:tbl>
      <w:tblPr>
        <w:tblStyle w:val="NormalTablePHPDOCX"/>
        <w:tblW w:w="2500" w:type="pct"/>
        <w:tblInd w:w="108" w:type="dxa"/>
        <w:tblLook w:val="04A0" w:firstRow="1" w:lastRow="0" w:firstColumn="1" w:lastColumn="0" w:noHBand="0" w:noVBand="1"/>
      </w:tblPr>
      <w:tblGrid>
        <w:gridCol w:w="4529"/>
      </w:tblGrid>
      <w:tr w:rsidR="00A3285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A32859" w:rsidRDefault="000D3F44">
            <w:r>
              <w:rPr>
                <w:rFonts w:ascii="Arial" w:hAnsi="Arial" w:cs="Arial"/>
                <w:b/>
                <w:bCs/>
                <w:color w:val="000000"/>
                <w:position w:val="-2"/>
                <w:sz w:val="18"/>
                <w:szCs w:val="18"/>
                <w:shd w:val="clear" w:color="auto" w:fill="FFFFFF"/>
              </w:rPr>
              <w:t>Opis predmeta/postavke 2: Rok izvedbe</w:t>
            </w:r>
            <w:r w:rsidR="007666A2">
              <w:rPr>
                <w:rFonts w:ascii="Arial" w:hAnsi="Arial" w:cs="Arial"/>
                <w:b/>
                <w:bCs/>
                <w:color w:val="000000"/>
                <w:position w:val="-2"/>
                <w:sz w:val="18"/>
                <w:szCs w:val="18"/>
                <w:shd w:val="clear" w:color="auto" w:fill="FFFFFF"/>
              </w:rPr>
              <w:t xml:space="preserve"> in terminski plan</w:t>
            </w:r>
          </w:p>
        </w:tc>
      </w:tr>
    </w:tbl>
    <w:p w:rsidR="00806F06" w:rsidRDefault="00806F06" w:rsidP="00806F06">
      <w:pPr>
        <w:spacing w:before="225" w:after="225" w:line="240" w:lineRule="auto"/>
        <w:jc w:val="both"/>
      </w:pPr>
      <w:r>
        <w:rPr>
          <w:rFonts w:ascii="Arial" w:hAnsi="Arial" w:cs="Arial"/>
          <w:color w:val="000000"/>
          <w:sz w:val="18"/>
          <w:szCs w:val="18"/>
        </w:rPr>
        <w:t xml:space="preserve">Izbrani ponudnik mora pričeti z izvajanjem predmeta javnega naročila nemudoma po uvedbi v delo in ga izvesti </w:t>
      </w:r>
      <w:r w:rsidRPr="0090191E">
        <w:rPr>
          <w:rFonts w:ascii="Arial" w:hAnsi="Arial" w:cs="Arial"/>
          <w:b/>
          <w:color w:val="000000"/>
          <w:sz w:val="18"/>
          <w:szCs w:val="18"/>
        </w:rPr>
        <w:t xml:space="preserve">najkasneje </w:t>
      </w:r>
      <w:r>
        <w:rPr>
          <w:rFonts w:ascii="Arial" w:hAnsi="Arial" w:cs="Arial"/>
          <w:b/>
          <w:color w:val="000000"/>
          <w:sz w:val="18"/>
          <w:szCs w:val="18"/>
        </w:rPr>
        <w:t>v roku 60 dni.</w:t>
      </w:r>
      <w:r>
        <w:rPr>
          <w:rFonts w:ascii="Arial" w:hAnsi="Arial" w:cs="Arial"/>
          <w:color w:val="000000"/>
          <w:sz w:val="18"/>
          <w:szCs w:val="18"/>
        </w:rPr>
        <w:t xml:space="preserve"> Naročnik bo ponudnika uvedel v delo najkasneje v roku petih delovnih dni po podpisu pogodbe. Navedeni rok vključuje izvedbo vseh pogodbenih obveznosti, vključno z vso potrebno tehnično dokumentacijo. </w:t>
      </w:r>
    </w:p>
    <w:p w:rsidR="00806F06" w:rsidRDefault="00806F06" w:rsidP="00806F06">
      <w:pPr>
        <w:spacing w:before="225" w:after="225" w:line="240" w:lineRule="auto"/>
        <w:jc w:val="both"/>
      </w:pPr>
      <w:r>
        <w:rPr>
          <w:rFonts w:ascii="Arial" w:hAnsi="Arial" w:cs="Arial"/>
          <w:color w:val="000000"/>
          <w:sz w:val="18"/>
          <w:szCs w:val="18"/>
        </w:rPr>
        <w:t>V primeru zamujanja z izvajanjem del bo naročnik unovčil izvajalčevo zavarovanje za dobro izvedbo pogodbenih obveznosti. Prav tako bo naročnik v primeru zamujanja z deli izvajalcu za to obračunal pogodbeno kazen, pri čemer bo z obračunavanjem pogodbene kazni pričel s prvim dnem zamude oziroma odstopa od potrjenega terminskega plana.</w:t>
      </w:r>
    </w:p>
    <w:p w:rsidR="00806F06" w:rsidRDefault="00806F06" w:rsidP="00806F06">
      <w:pPr>
        <w:spacing w:before="225" w:after="225" w:line="240" w:lineRule="auto"/>
        <w:jc w:val="both"/>
      </w:pPr>
      <w:r>
        <w:rPr>
          <w:rFonts w:ascii="Arial" w:hAnsi="Arial" w:cs="Arial"/>
          <w:color w:val="000000"/>
          <w:sz w:val="18"/>
          <w:szCs w:val="18"/>
        </w:rPr>
        <w:t>V kolikor bi izvajalec zamudil s končnim rokom določenim v prvem odstavku je naročniku v celoti odgovoren za vso škodo, ki bi mu zaradi izvajalčeve zamude nastala.</w:t>
      </w:r>
    </w:p>
    <w:p w:rsidR="00A32859" w:rsidRDefault="00806F06">
      <w:pPr>
        <w:spacing w:before="225" w:after="225" w:line="240" w:lineRule="auto"/>
        <w:jc w:val="both"/>
      </w:pPr>
      <w:r>
        <w:rPr>
          <w:rFonts w:ascii="Arial" w:hAnsi="Arial" w:cs="Arial"/>
          <w:color w:val="000000"/>
          <w:sz w:val="18"/>
          <w:szCs w:val="18"/>
        </w:rPr>
        <w:t>Podroben terminski plan s faznimi roki in končnim rokom za izvedbo pogodbenih del je dolžan izdelati izbrani ponudnik in ga v roku osmih (8) dni po podpisu pogodbe predložiti naročniku v pregled in potrditev.</w:t>
      </w:r>
    </w:p>
    <w:tbl>
      <w:tblPr>
        <w:tblStyle w:val="NormalTablePHPDOCX"/>
        <w:tblW w:w="2500" w:type="pct"/>
        <w:tblInd w:w="108" w:type="dxa"/>
        <w:tblLook w:val="04A0" w:firstRow="1" w:lastRow="0" w:firstColumn="1" w:lastColumn="0" w:noHBand="0" w:noVBand="1"/>
      </w:tblPr>
      <w:tblGrid>
        <w:gridCol w:w="4529"/>
      </w:tblGrid>
      <w:tr w:rsidR="00A32859">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A32859" w:rsidRDefault="000D3F44">
            <w:r>
              <w:rPr>
                <w:rFonts w:ascii="Arial" w:hAnsi="Arial" w:cs="Arial"/>
                <w:b/>
                <w:bCs/>
                <w:color w:val="000000"/>
                <w:position w:val="-2"/>
                <w:sz w:val="18"/>
                <w:szCs w:val="18"/>
                <w:shd w:val="clear" w:color="auto" w:fill="FFFFFF"/>
              </w:rPr>
              <w:t>Garancijska doba</w:t>
            </w:r>
          </w:p>
        </w:tc>
      </w:tr>
    </w:tbl>
    <w:p w:rsidR="00A32859" w:rsidRDefault="000D3F44">
      <w:pPr>
        <w:spacing w:before="225" w:after="225" w:line="240" w:lineRule="auto"/>
        <w:jc w:val="both"/>
      </w:pPr>
      <w:r>
        <w:rPr>
          <w:rFonts w:ascii="Arial" w:hAnsi="Arial" w:cs="Arial"/>
          <w:color w:val="000000"/>
          <w:sz w:val="18"/>
          <w:szCs w:val="18"/>
        </w:rPr>
        <w:t>Garancijski rok za izvedena dela in vgrajeni material je pet (5) let in prične teči od dneva zapisniškega prevzema del in pisnega obvestila izvajalca o odpravi pomanjkljivosti, ki ga potrdi odgovorni nadzornik, razen za svetilke z vsemi sestavnimi deli, za katere velja garancijska doba 10 let.</w:t>
      </w:r>
    </w:p>
    <w:p w:rsidR="00A32859" w:rsidRDefault="00A32859">
      <w:pPr>
        <w:sectPr w:rsidR="00A32859" w:rsidSect="00D931BF">
          <w:pgSz w:w="11906" w:h="16838"/>
          <w:pgMar w:top="1418" w:right="1418" w:bottom="1418" w:left="1418" w:header="567" w:footer="680" w:gutter="0"/>
          <w:cols w:space="708"/>
          <w:docGrid w:linePitch="360"/>
        </w:sectPr>
      </w:pPr>
    </w:p>
    <w:p w:rsidR="000D3F44" w:rsidRPr="00A17BFF" w:rsidRDefault="000D3F44" w:rsidP="000D3F44">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0D3F44" w:rsidRPr="00A17BFF" w:rsidRDefault="000D3F44" w:rsidP="000D3F44">
      <w:pPr>
        <w:pStyle w:val="Paragraf"/>
        <w:rPr>
          <w:rFonts w:ascii="Arial" w:hAnsi="Arial" w:cs="Arial"/>
        </w:rPr>
      </w:pPr>
    </w:p>
    <w:p w:rsidR="00A32859" w:rsidRDefault="000D3F4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A32859" w:rsidRDefault="000D3F44">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A32859" w:rsidRDefault="000D3F4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A32859" w:rsidRDefault="000D3F4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32859" w:rsidTr="00E978C5">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A32859" w:rsidRDefault="000D3F44">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A32859" w:rsidRDefault="000D3F44">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A32859" w:rsidRDefault="000D3F44">
            <w:pPr>
              <w:jc w:val="center"/>
            </w:pPr>
            <w:r>
              <w:rPr>
                <w:rFonts w:ascii="Arial" w:hAnsi="Arial" w:cs="Arial"/>
                <w:b/>
                <w:bCs/>
                <w:color w:val="000000"/>
                <w:position w:val="-3"/>
                <w:sz w:val="20"/>
                <w:szCs w:val="20"/>
                <w:shd w:val="clear" w:color="auto" w:fill="AAAAAA"/>
              </w:rPr>
              <w:t>Opombe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0D3F44">
            <w:pPr>
              <w:rPr>
                <w:rFonts w:ascii="Arial" w:hAnsi="Arial" w:cs="Arial"/>
                <w:sz w:val="18"/>
                <w:szCs w:val="18"/>
              </w:rPr>
            </w:pPr>
            <w:r w:rsidRPr="00BB790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Ponudba</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A32859" w:rsidRDefault="00FA52E8">
            <w:pPr>
              <w:spacing w:before="135" w:after="135"/>
              <w:jc w:val="both"/>
              <w:textAlignment w:val="center"/>
            </w:pPr>
            <w:r>
              <w:rPr>
                <w:rFonts w:ascii="Arial" w:hAnsi="Arial" w:cs="Arial"/>
                <w:color w:val="000000"/>
                <w:position w:val="-2"/>
                <w:sz w:val="18"/>
                <w:szCs w:val="18"/>
              </w:rPr>
              <w:t xml:space="preserve">Obrazec mora biti v aplikaciji e-JN predložen v razdelku »Ostale priloge« </w:t>
            </w:r>
          </w:p>
        </w:tc>
      </w:tr>
      <w:tr w:rsidR="00FA52E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Pr="00BB7902" w:rsidRDefault="00FA52E8">
            <w:pPr>
              <w:rPr>
                <w:rFonts w:ascii="Arial" w:hAnsi="Arial" w:cs="Arial"/>
                <w:color w:val="000000"/>
                <w:position w:val="-2"/>
                <w:sz w:val="18"/>
                <w:szCs w:val="18"/>
              </w:rPr>
            </w:pPr>
            <w:r w:rsidRPr="00BB790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Default="00FA52E8">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Default="00FA52E8" w:rsidP="00FA52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FA52E8" w:rsidRDefault="00FA52E8" w:rsidP="00FA52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»Predračun«, ki je javen.</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FA52E8">
            <w:pPr>
              <w:rPr>
                <w:rFonts w:ascii="Arial" w:hAnsi="Arial" w:cs="Arial"/>
                <w:sz w:val="18"/>
                <w:szCs w:val="18"/>
              </w:rPr>
            </w:pPr>
            <w:r w:rsidRPr="00BB7902">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Krovna izjava</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FA52E8" w:rsidRDefault="00FA52E8">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FA52E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Pr="00BB7902" w:rsidRDefault="00FA52E8">
            <w:pPr>
              <w:rPr>
                <w:rFonts w:ascii="Arial" w:hAnsi="Arial" w:cs="Arial"/>
                <w:sz w:val="18"/>
                <w:szCs w:val="18"/>
              </w:rPr>
            </w:pPr>
            <w:r w:rsidRPr="00BB7902">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Default="00FA52E8">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Default="00FA52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FA52E8" w:rsidRDefault="00FA52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r w:rsidR="00FA52E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Pr="00BB7902" w:rsidRDefault="00FA52E8">
            <w:pPr>
              <w:rPr>
                <w:rFonts w:ascii="Arial" w:hAnsi="Arial" w:cs="Arial"/>
                <w:sz w:val="18"/>
                <w:szCs w:val="18"/>
              </w:rPr>
            </w:pPr>
            <w:r w:rsidRPr="00BB7902">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Default="00FA52E8">
            <w:pPr>
              <w:rPr>
                <w:rFonts w:ascii="Arial" w:hAnsi="Arial" w:cs="Arial"/>
                <w:color w:val="000000"/>
                <w:position w:val="-2"/>
                <w:sz w:val="18"/>
                <w:szCs w:val="18"/>
              </w:rPr>
            </w:pPr>
            <w:r>
              <w:rPr>
                <w:rFonts w:ascii="Arial" w:hAnsi="Arial" w:cs="Arial"/>
                <w:color w:val="000000"/>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Default="00FA52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FA52E8" w:rsidRDefault="00FA52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FA52E8">
            <w:pPr>
              <w:rPr>
                <w:rFonts w:ascii="Arial" w:hAnsi="Arial" w:cs="Arial"/>
                <w:sz w:val="18"/>
                <w:szCs w:val="18"/>
              </w:rPr>
            </w:pPr>
            <w:r w:rsidRPr="00BB7902">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Referenčna lista gospodarskega subjekta</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A52E8" w:rsidRDefault="00FA52E8" w:rsidP="00FA52E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A32859" w:rsidRDefault="00FA52E8" w:rsidP="00FA52E8">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FA52E8">
            <w:pPr>
              <w:rPr>
                <w:rFonts w:ascii="Arial" w:hAnsi="Arial" w:cs="Arial"/>
                <w:sz w:val="18"/>
                <w:szCs w:val="18"/>
              </w:rPr>
            </w:pPr>
            <w:r w:rsidRPr="00BB7902">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Potrdilo o dobro opravljenem delu</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rsidR="00FA52E8" w:rsidRDefault="00FA52E8" w:rsidP="00FA52E8">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BB7902">
            <w:pPr>
              <w:rPr>
                <w:rFonts w:ascii="Arial" w:hAnsi="Arial" w:cs="Arial"/>
                <w:sz w:val="18"/>
                <w:szCs w:val="18"/>
              </w:rPr>
            </w:pPr>
            <w:r w:rsidRPr="00BB7902">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xml:space="preserve">Vodja </w:t>
            </w:r>
            <w:r w:rsidR="00BB7902">
              <w:rPr>
                <w:rFonts w:ascii="Arial" w:hAnsi="Arial" w:cs="Arial"/>
                <w:color w:val="000000"/>
                <w:position w:val="-2"/>
                <w:sz w:val="18"/>
                <w:szCs w:val="18"/>
              </w:rPr>
              <w:t>del</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FA52E8" w:rsidRDefault="00FA52E8" w:rsidP="00FA52E8">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BB7902">
            <w:pPr>
              <w:rPr>
                <w:rFonts w:ascii="Arial" w:hAnsi="Arial" w:cs="Arial"/>
                <w:sz w:val="18"/>
                <w:szCs w:val="18"/>
              </w:rPr>
            </w:pPr>
            <w:r w:rsidRPr="00BB7902">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xml:space="preserve">Referenčna lista vodje </w:t>
            </w:r>
            <w:r w:rsidR="00BB7902">
              <w:rPr>
                <w:rFonts w:ascii="Arial" w:hAnsi="Arial" w:cs="Arial"/>
                <w:color w:val="000000"/>
                <w:position w:val="-2"/>
                <w:sz w:val="18"/>
                <w:szCs w:val="18"/>
              </w:rPr>
              <w:t>del</w:t>
            </w:r>
          </w:p>
          <w:p w:rsidR="00A32859" w:rsidRDefault="00BB7902">
            <w:r w:rsidRPr="00F12E2A">
              <w:rPr>
                <w:rFonts w:ascii="Arial" w:hAnsi="Arial" w:cs="Arial"/>
                <w:sz w:val="18"/>
                <w:szCs w:val="18"/>
              </w:rPr>
              <w:t>Fotokopija potrdila  Inženirske zbornice Slovenije oziroma za tuje gospodarske subjekte pristojne organizacije v matični državi (če je članstvo pogoj za opravljanje dejavnosti), in fotokopija M</w:t>
            </w:r>
            <w:r w:rsidR="0075018B">
              <w:rPr>
                <w:rFonts w:ascii="Arial" w:hAnsi="Arial" w:cs="Arial"/>
                <w:sz w:val="18"/>
                <w:szCs w:val="18"/>
              </w:rPr>
              <w:t>1</w:t>
            </w:r>
            <w:r w:rsidRPr="00F12E2A">
              <w:rPr>
                <w:rFonts w:ascii="Arial" w:hAnsi="Arial" w:cs="Arial"/>
                <w:sz w:val="18"/>
                <w:szCs w:val="18"/>
              </w:rPr>
              <w:t xml:space="preserve"> oziroma drugo ustrezno dokazilo o pravni podlagi za opravljanje dejavnosti.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B7902" w:rsidRDefault="00BB7902" w:rsidP="00BB790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A32859" w:rsidRDefault="00BB7902" w:rsidP="00BB7902">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BB7902">
            <w:pPr>
              <w:rPr>
                <w:rFonts w:ascii="Arial" w:hAnsi="Arial" w:cs="Arial"/>
                <w:sz w:val="18"/>
                <w:szCs w:val="18"/>
              </w:rPr>
            </w:pPr>
            <w:r w:rsidRPr="00BB7902">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Potrdilo o dobro opravljenem delu nominiranih kadrov</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rsidR="00BB7902" w:rsidRDefault="00BB7902" w:rsidP="00BB7902">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A0F4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0F4E" w:rsidRPr="00BB7902" w:rsidRDefault="00AA0F4E">
            <w:pPr>
              <w:rPr>
                <w:rFonts w:ascii="Arial" w:hAnsi="Arial" w:cs="Arial"/>
                <w:sz w:val="18"/>
                <w:szCs w:val="18"/>
              </w:rPr>
            </w:pPr>
            <w:r>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0F4E" w:rsidRDefault="00AA0F4E">
            <w:pPr>
              <w:rPr>
                <w:rFonts w:ascii="Arial" w:hAnsi="Arial" w:cs="Arial"/>
                <w:color w:val="000000"/>
                <w:position w:val="-2"/>
                <w:sz w:val="18"/>
                <w:szCs w:val="18"/>
              </w:rPr>
            </w:pPr>
            <w:r>
              <w:rPr>
                <w:rFonts w:ascii="Arial" w:hAnsi="Arial" w:cs="Arial"/>
                <w:color w:val="000000"/>
                <w:position w:val="-2"/>
                <w:sz w:val="18"/>
                <w:szCs w:val="18"/>
              </w:rPr>
              <w:t xml:space="preserve">Izjava o upoštevanju </w:t>
            </w:r>
            <w:proofErr w:type="spellStart"/>
            <w:r>
              <w:rPr>
                <w:rFonts w:ascii="Arial" w:hAnsi="Arial" w:cs="Arial"/>
                <w:color w:val="000000"/>
                <w:position w:val="-2"/>
                <w:sz w:val="18"/>
                <w:szCs w:val="18"/>
              </w:rPr>
              <w:t>okoljskih</w:t>
            </w:r>
            <w:proofErr w:type="spellEnd"/>
            <w:r>
              <w:rPr>
                <w:rFonts w:ascii="Arial" w:hAnsi="Arial" w:cs="Arial"/>
                <w:color w:val="000000"/>
                <w:position w:val="-2"/>
                <w:sz w:val="18"/>
                <w:szCs w:val="18"/>
              </w:rPr>
              <w:t xml:space="preserve"> vidikov za svetilke cestne razsvetljave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0F4E" w:rsidRDefault="00AA0F4E" w:rsidP="00AA0F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AA0F4E" w:rsidRDefault="00AA0F4E" w:rsidP="00AA0F4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BB7902">
            <w:pPr>
              <w:rPr>
                <w:rFonts w:ascii="Arial" w:hAnsi="Arial" w:cs="Arial"/>
                <w:sz w:val="18"/>
                <w:szCs w:val="18"/>
              </w:rPr>
            </w:pPr>
            <w:r>
              <w:rPr>
                <w:rFonts w:ascii="Arial" w:hAnsi="Arial" w:cs="Arial"/>
                <w:sz w:val="18"/>
                <w:szCs w:val="18"/>
              </w:rPr>
              <w:t>1</w:t>
            </w:r>
            <w:r w:rsidR="00AA0F4E">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Izjava zastopnika podizvajalca v zvezi z izpolnjevanjem obveznih pogojev za podizvajalce</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BB7902" w:rsidRDefault="00BB7902" w:rsidP="00BB7902">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AA0F4E">
            <w:pPr>
              <w:rPr>
                <w:rFonts w:ascii="Arial" w:hAnsi="Arial" w:cs="Arial"/>
                <w:sz w:val="18"/>
                <w:szCs w:val="18"/>
              </w:rPr>
            </w:pPr>
            <w:r>
              <w:rPr>
                <w:rFonts w:ascii="Arial" w:hAnsi="Arial" w:cs="Arial"/>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Izjava podizvajalca</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BB7902" w:rsidRDefault="00BB7902" w:rsidP="00BB7902">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Pr="00BB7902" w:rsidRDefault="000D3F44">
            <w:pPr>
              <w:rPr>
                <w:rFonts w:ascii="Arial" w:hAnsi="Arial" w:cs="Arial"/>
                <w:sz w:val="18"/>
                <w:szCs w:val="18"/>
              </w:rPr>
            </w:pPr>
            <w:r w:rsidRPr="00BB7902">
              <w:rPr>
                <w:rFonts w:ascii="Arial" w:hAnsi="Arial" w:cs="Arial"/>
                <w:color w:val="000000"/>
                <w:position w:val="-2"/>
                <w:sz w:val="18"/>
                <w:szCs w:val="18"/>
              </w:rPr>
              <w:t>1</w:t>
            </w:r>
            <w:r w:rsidR="00AA0F4E">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Izjava o nastopu s podizvajalci</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BB7902" w:rsidRDefault="00BB7902" w:rsidP="00BB7902">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1</w:t>
            </w:r>
            <w:r w:rsidR="00AA0F4E">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Izjava o lastniških deležih</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BB7902" w:rsidRDefault="00BB7902" w:rsidP="00BB7902">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xml:space="preserve">Vzorec pogodbe: </w:t>
            </w:r>
            <w:r w:rsidR="00075DC0">
              <w:rPr>
                <w:rFonts w:ascii="Arial" w:hAnsi="Arial" w:cs="Arial"/>
                <w:color w:val="000000"/>
                <w:position w:val="-2"/>
                <w:sz w:val="18"/>
                <w:szCs w:val="18"/>
              </w:rPr>
              <w:t>P</w:t>
            </w:r>
            <w:r w:rsidR="00C62657">
              <w:rPr>
                <w:rFonts w:ascii="Arial" w:hAnsi="Arial" w:cs="Arial"/>
                <w:color w:val="000000"/>
                <w:position w:val="-2"/>
                <w:sz w:val="18"/>
                <w:szCs w:val="18"/>
              </w:rPr>
              <w:t>renov</w:t>
            </w:r>
            <w:r w:rsidR="00075DC0">
              <w:rPr>
                <w:rFonts w:ascii="Arial" w:hAnsi="Arial" w:cs="Arial"/>
                <w:color w:val="000000"/>
                <w:position w:val="-2"/>
                <w:sz w:val="18"/>
                <w:szCs w:val="18"/>
              </w:rPr>
              <w:t>a</w:t>
            </w:r>
            <w:r w:rsidR="00C62657">
              <w:rPr>
                <w:rFonts w:ascii="Arial" w:hAnsi="Arial" w:cs="Arial"/>
                <w:color w:val="000000"/>
                <w:position w:val="-2"/>
                <w:sz w:val="18"/>
                <w:szCs w:val="18"/>
              </w:rPr>
              <w:t xml:space="preserve"> javne razsvetljave v občini Gornja Radgona v letu 2019</w:t>
            </w:r>
          </w:p>
          <w:p w:rsidR="00A32859" w:rsidRDefault="00A32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B7902" w:rsidRDefault="00BB7902" w:rsidP="00BB790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A32859" w:rsidRDefault="00BB7902" w:rsidP="00BB7902">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BB790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B7902" w:rsidRDefault="00BB7902">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B7902" w:rsidRDefault="00BB7902">
            <w:pPr>
              <w:rPr>
                <w:rFonts w:ascii="Arial" w:hAnsi="Arial" w:cs="Arial"/>
                <w:color w:val="000000"/>
                <w:position w:val="-2"/>
                <w:sz w:val="18"/>
                <w:szCs w:val="18"/>
              </w:rPr>
            </w:pPr>
            <w:r>
              <w:rPr>
                <w:rFonts w:ascii="Arial" w:hAnsi="Arial" w:cs="Arial"/>
                <w:color w:val="000000"/>
                <w:position w:val="-2"/>
                <w:sz w:val="18"/>
                <w:szCs w:val="18"/>
              </w:rPr>
              <w:t>Popis del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B7902" w:rsidRDefault="00BB7902" w:rsidP="00BB790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priložen. </w:t>
            </w:r>
          </w:p>
          <w:p w:rsidR="00BB7902" w:rsidRDefault="00BB7902" w:rsidP="00BB790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bl>
    <w:p w:rsidR="00A32859" w:rsidRDefault="00A32859">
      <w:pPr>
        <w:sectPr w:rsidR="00A32859" w:rsidSect="00D931BF">
          <w:pgSz w:w="11906" w:h="16838"/>
          <w:pgMar w:top="1418" w:right="1418" w:bottom="1418" w:left="1418" w:header="567" w:footer="680" w:gutter="0"/>
          <w:cols w:space="708"/>
          <w:docGrid w:linePitch="360"/>
        </w:sect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Obrazec št: 1</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A32859" w:rsidRDefault="000D3F4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Prenova javne razsvetljave v občini Gornja Radgona v letu 2019</w:t>
      </w:r>
      <w:r>
        <w:rPr>
          <w:rFonts w:ascii="Arial" w:hAnsi="Arial" w:cs="Arial"/>
          <w:color w:val="000000"/>
          <w:sz w:val="18"/>
          <w:szCs w:val="18"/>
        </w:rPr>
        <w:t>« dajemo ponudbo, kot sledi:</w:t>
      </w:r>
    </w:p>
    <w:p w:rsidR="00A32859" w:rsidRDefault="000D3F4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3285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bl>
    <w:p w:rsidR="00A32859" w:rsidRDefault="000D3F44">
      <w:pPr>
        <w:spacing w:before="225" w:after="225" w:line="240" w:lineRule="auto"/>
        <w:jc w:val="both"/>
      </w:pPr>
      <w:r>
        <w:rPr>
          <w:rFonts w:ascii="Arial" w:hAnsi="Arial" w:cs="Arial"/>
          <w:color w:val="000000"/>
          <w:sz w:val="18"/>
          <w:szCs w:val="18"/>
        </w:rPr>
        <w:t>Ponudbo oddajamo (ustrezno označite):</w:t>
      </w:r>
    </w:p>
    <w:p w:rsidR="00A32859" w:rsidRDefault="000D3F44">
      <w:pPr>
        <w:spacing w:before="225" w:after="225" w:line="240" w:lineRule="auto"/>
        <w:jc w:val="both"/>
      </w:pPr>
      <w:r>
        <w:fldChar w:fldCharType="begin">
          <w:ffData>
            <w:name w:val="cbox15d08d2ec07410"/>
            <w:enabled/>
            <w:calcOnExit w:val="0"/>
            <w:checkBox>
              <w:sizeAuto/>
              <w:default w:val="0"/>
            </w:checkBox>
          </w:ffData>
        </w:fldChar>
      </w:r>
      <w:bookmarkStart w:id="1" w:name="cbox15d08d2ec07410"/>
      <w:r>
        <w:instrText xml:space="preserve"> FORMCHECKBOX </w:instrText>
      </w:r>
      <w:r w:rsidR="00573DB9">
        <w:fldChar w:fldCharType="separate"/>
      </w:r>
      <w:r>
        <w:fldChar w:fldCharType="end"/>
      </w:r>
      <w:bookmarkEnd w:id="1"/>
      <w:r>
        <w:rPr>
          <w:rFonts w:ascii="Arial" w:hAnsi="Arial" w:cs="Arial"/>
          <w:color w:val="000000"/>
          <w:sz w:val="18"/>
          <w:szCs w:val="18"/>
        </w:rPr>
        <w:t> samostojno</w:t>
      </w:r>
    </w:p>
    <w:p w:rsidR="00A32859" w:rsidRDefault="000D3F44">
      <w:pPr>
        <w:spacing w:before="225" w:after="225" w:line="240" w:lineRule="auto"/>
        <w:jc w:val="both"/>
      </w:pPr>
      <w:r>
        <w:fldChar w:fldCharType="begin">
          <w:ffData>
            <w:name w:val="cbox15d08d2ec07740"/>
            <w:enabled/>
            <w:calcOnExit w:val="0"/>
            <w:checkBox>
              <w:sizeAuto/>
              <w:default w:val="0"/>
            </w:checkBox>
          </w:ffData>
        </w:fldChar>
      </w:r>
      <w:bookmarkStart w:id="2" w:name="cbox15d08d2ec07740"/>
      <w:r>
        <w:instrText xml:space="preserve"> FORMCHECKBOX </w:instrText>
      </w:r>
      <w:r w:rsidR="00573DB9">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A32859" w:rsidRDefault="000D3F44">
      <w:pPr>
        <w:spacing w:before="225" w:after="225" w:line="240" w:lineRule="auto"/>
        <w:jc w:val="both"/>
      </w:pPr>
      <w:r>
        <w:fldChar w:fldCharType="begin">
          <w:ffData>
            <w:name w:val="cbox15d08d2ec07a5f"/>
            <w:enabled/>
            <w:calcOnExit w:val="0"/>
            <w:checkBox>
              <w:sizeAuto/>
              <w:default w:val="0"/>
            </w:checkBox>
          </w:ffData>
        </w:fldChar>
      </w:r>
      <w:bookmarkStart w:id="3" w:name="cbox15d08d2ec07a5f"/>
      <w:r>
        <w:instrText xml:space="preserve"> FORMCHECKBOX </w:instrText>
      </w:r>
      <w:r w:rsidR="00573DB9">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A32859" w:rsidRDefault="000D3F44">
      <w:pPr>
        <w:spacing w:before="225" w:after="225" w:line="240" w:lineRule="auto"/>
        <w:jc w:val="both"/>
      </w:pPr>
      <w:r>
        <w:fldChar w:fldCharType="begin">
          <w:ffData>
            <w:name w:val="cbox15d08d2ec07d77"/>
            <w:enabled/>
            <w:calcOnExit w:val="0"/>
            <w:checkBox>
              <w:sizeAuto/>
              <w:default w:val="0"/>
            </w:checkBox>
          </w:ffData>
        </w:fldChar>
      </w:r>
      <w:bookmarkStart w:id="4" w:name="cbox15d08d2ec07d77"/>
      <w:r>
        <w:instrText xml:space="preserve"> FORMCHECKBOX </w:instrText>
      </w:r>
      <w:r w:rsidR="00573DB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A32859" w:rsidRDefault="000D3F44">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450" w:type="pct"/>
        <w:tblInd w:w="108" w:type="dxa"/>
        <w:tblLook w:val="04A0" w:firstRow="1" w:lastRow="0" w:firstColumn="1" w:lastColumn="0" w:noHBand="0" w:noVBand="1"/>
      </w:tblPr>
      <w:tblGrid>
        <w:gridCol w:w="3713"/>
        <w:gridCol w:w="4349"/>
      </w:tblGrid>
      <w:tr w:rsidR="00813102" w:rsidTr="00813102">
        <w:tc>
          <w:tcPr>
            <w:tcW w:w="230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7" w:type="pct"/>
            <w:tcBorders>
              <w:top w:val="single" w:sz="5" w:space="0" w:color="000000"/>
              <w:left w:val="single" w:sz="5" w:space="0" w:color="000000"/>
              <w:bottom w:val="single" w:sz="5" w:space="0" w:color="000000"/>
              <w:right w:val="single" w:sz="5" w:space="0" w:color="000000"/>
            </w:tcBorders>
          </w:tcPr>
          <w:p w:rsidR="00813102" w:rsidRPr="00CA4646" w:rsidRDefault="00813102" w:rsidP="00651396">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813102" w:rsidTr="00813102">
        <w:tc>
          <w:tcPr>
            <w:tcW w:w="2303"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000000" w:themeColor="text1"/>
                <w:sz w:val="18"/>
                <w:szCs w:val="18"/>
              </w:rPr>
            </w:pPr>
            <w:r w:rsidRPr="00CA4646">
              <w:rPr>
                <w:rFonts w:ascii="Arial" w:hAnsi="Arial" w:cs="Arial"/>
                <w:b/>
                <w:color w:val="000000" w:themeColor="text1"/>
                <w:sz w:val="18"/>
                <w:szCs w:val="18"/>
              </w:rPr>
              <w:t>Popust v %</w:t>
            </w:r>
          </w:p>
        </w:tc>
        <w:tc>
          <w:tcPr>
            <w:tcW w:w="2697" w:type="pct"/>
            <w:tcBorders>
              <w:top w:val="single" w:sz="5" w:space="0" w:color="000000"/>
              <w:left w:val="single" w:sz="5" w:space="0" w:color="000000"/>
              <w:bottom w:val="single" w:sz="5" w:space="0" w:color="000000"/>
              <w:right w:val="single" w:sz="5" w:space="0" w:color="000000"/>
            </w:tcBorders>
          </w:tcPr>
          <w:p w:rsidR="00813102" w:rsidRPr="00FA4CB4" w:rsidRDefault="00813102" w:rsidP="00651396">
            <w:pPr>
              <w:spacing w:before="120" w:after="120"/>
              <w:rPr>
                <w:b/>
                <w:color w:val="FFFFFF" w:themeColor="background1"/>
              </w:rPr>
            </w:pPr>
            <w:r w:rsidRPr="00CA4646">
              <w:rPr>
                <w:rFonts w:ascii="Arial" w:hAnsi="Arial" w:cs="Arial"/>
                <w:color w:val="000000" w:themeColor="text1"/>
                <w:sz w:val="18"/>
                <w:szCs w:val="18"/>
              </w:rPr>
              <w:t>__________________</w:t>
            </w:r>
            <w:r w:rsidRPr="00CA4646">
              <w:rPr>
                <w:rFonts w:ascii="Arial" w:hAnsi="Arial" w:cs="Arial"/>
                <w:color w:val="FFFFFF" w:themeColor="background1"/>
                <w:sz w:val="18"/>
                <w:szCs w:val="18"/>
              </w:rPr>
              <w:t>_</w:t>
            </w:r>
            <w:r>
              <w:rPr>
                <w:b/>
                <w:color w:val="FFFFFF" w:themeColor="background1"/>
              </w:rPr>
              <w:t>_________</w:t>
            </w:r>
          </w:p>
        </w:tc>
      </w:tr>
      <w:tr w:rsidR="00813102" w:rsidTr="00813102">
        <w:tc>
          <w:tcPr>
            <w:tcW w:w="2303"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000000"/>
                <w:sz w:val="18"/>
                <w:szCs w:val="18"/>
              </w:rPr>
            </w:pPr>
            <w:r w:rsidRPr="00CA4646">
              <w:rPr>
                <w:rFonts w:ascii="Arial" w:hAnsi="Arial" w:cs="Arial"/>
                <w:b/>
                <w:color w:val="000000"/>
                <w:sz w:val="18"/>
                <w:szCs w:val="18"/>
              </w:rPr>
              <w:t>Ponudbena vrednost s popustom brez DDV</w:t>
            </w:r>
          </w:p>
        </w:tc>
        <w:tc>
          <w:tcPr>
            <w:tcW w:w="2697"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813102" w:rsidRPr="00FA4CB4" w:rsidRDefault="00813102" w:rsidP="0065139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813102" w:rsidTr="00813102">
        <w:tc>
          <w:tcPr>
            <w:tcW w:w="2303"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000000"/>
                <w:sz w:val="18"/>
                <w:szCs w:val="18"/>
              </w:rPr>
            </w:pPr>
            <w:r>
              <w:rPr>
                <w:rFonts w:ascii="Arial" w:hAnsi="Arial" w:cs="Arial"/>
                <w:b/>
                <w:color w:val="000000"/>
                <w:sz w:val="18"/>
                <w:szCs w:val="18"/>
              </w:rPr>
              <w:t>DDV</w:t>
            </w:r>
          </w:p>
        </w:tc>
        <w:tc>
          <w:tcPr>
            <w:tcW w:w="2697"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813102" w:rsidRPr="00CA4646" w:rsidRDefault="00813102" w:rsidP="00651396">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813102" w:rsidTr="00813102">
        <w:tc>
          <w:tcPr>
            <w:tcW w:w="2303"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7"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813102" w:rsidRPr="00FA4CB4" w:rsidRDefault="00813102" w:rsidP="0065139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rsidR="00A32859" w:rsidRDefault="000D3F44">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A32859" w:rsidRDefault="000D3F44">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60 dni od roka za predložitev ponudb.</w:t>
      </w:r>
    </w:p>
    <w:p w:rsidR="00A32859" w:rsidRDefault="000D3F4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A32859" w:rsidRDefault="000D3F4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A32859" w:rsidRDefault="000D3F44">
      <w:pPr>
        <w:spacing w:before="225" w:after="225" w:line="240" w:lineRule="auto"/>
        <w:jc w:val="both"/>
      </w:pPr>
      <w:r>
        <w:rPr>
          <w:rFonts w:ascii="Arial" w:hAnsi="Arial" w:cs="Arial"/>
          <w:color w:val="000000"/>
          <w:sz w:val="18"/>
          <w:szCs w:val="18"/>
        </w:rPr>
        <w:t xml:space="preserve">Plačila se opravijo na podlagi izdelanih in potrjenih mesečnih situacij. Rok plačila situacije je 30 dni od datuma prejema računa. Če naročnik izpodbija del zneska, ki je obračunan s situacijo, je dolžan plačati nesporni del zneska. </w:t>
      </w:r>
      <w:r>
        <w:rPr>
          <w:rFonts w:ascii="Arial" w:hAnsi="Arial" w:cs="Arial"/>
          <w:color w:val="000000"/>
          <w:sz w:val="18"/>
          <w:szCs w:val="18"/>
        </w:rPr>
        <w:lastRenderedPageBreak/>
        <w:t>Končno situacijo sestavi izvajalec in jo predloži v izplačilo po opravljenem sprejemu in izročitvi izvedenih del.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A32859" w:rsidRDefault="000D3F44" w:rsidP="00813102">
      <w:pPr>
        <w:spacing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D95C5B" w:rsidRDefault="00D95C5B" w:rsidP="00813102">
      <w:pPr>
        <w:spacing w:after="0" w:line="240" w:lineRule="auto"/>
        <w:jc w:val="both"/>
      </w:pPr>
    </w:p>
    <w:p w:rsidR="00A32859" w:rsidRDefault="000D3F44">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rsidTr="00813102">
        <w:tblPrEx>
          <w:shd w:val="clear" w:color="auto" w:fill="auto"/>
        </w:tblPrEx>
        <w:tc>
          <w:tcPr>
            <w:tcW w:w="8745" w:type="dxa"/>
            <w:gridSpan w:val="5"/>
            <w:tcMar>
              <w:top w:w="75" w:type="dxa"/>
              <w:bottom w:w="75" w:type="dxa"/>
            </w:tcMar>
            <w:vAlign w:val="center"/>
          </w:tcPr>
          <w:p w:rsidR="00813102" w:rsidRDefault="00813102" w:rsidP="00813102">
            <w:pPr>
              <w:spacing w:before="135" w:after="135"/>
              <w:jc w:val="both"/>
              <w:textAlignment w:val="center"/>
            </w:pPr>
          </w:p>
        </w:tc>
      </w:tr>
      <w:tr w:rsidR="00A32859" w:rsidTr="00813102">
        <w:tblPrEx>
          <w:shd w:val="clear" w:color="auto" w:fill="auto"/>
        </w:tblPrEx>
        <w:tc>
          <w:tcPr>
            <w:tcW w:w="4080" w:type="dxa"/>
            <w:gridSpan w:val="3"/>
            <w:tcMar>
              <w:top w:w="75" w:type="dxa"/>
              <w:bottom w:w="75" w:type="dxa"/>
            </w:tcMar>
            <w:vAlign w:val="center"/>
          </w:tcPr>
          <w:p w:rsidR="00A32859" w:rsidRDefault="000D3F44">
            <w:r>
              <w:rPr>
                <w:rFonts w:ascii="Arial" w:hAnsi="Arial" w:cs="Arial"/>
                <w:color w:val="000000"/>
                <w:position w:val="-2"/>
                <w:sz w:val="18"/>
                <w:szCs w:val="18"/>
              </w:rPr>
              <w:t>Kraj in datum:</w:t>
            </w:r>
          </w:p>
        </w:tc>
        <w:tc>
          <w:tcPr>
            <w:tcW w:w="0" w:type="auto"/>
            <w:gridSpan w:val="2"/>
            <w:tcMar>
              <w:top w:w="75" w:type="dxa"/>
              <w:bottom w:w="75" w:type="dxa"/>
            </w:tcMar>
            <w:vAlign w:val="center"/>
          </w:tcPr>
          <w:p w:rsidR="00A32859" w:rsidRDefault="000D3F44">
            <w:pPr>
              <w:jc w:val="center"/>
            </w:pPr>
            <w:r>
              <w:rPr>
                <w:rFonts w:ascii="Arial" w:hAnsi="Arial" w:cs="Arial"/>
                <w:color w:val="000000"/>
                <w:position w:val="-2"/>
                <w:sz w:val="18"/>
                <w:szCs w:val="18"/>
              </w:rPr>
              <w:t>Ime in priimek: _____________________</w:t>
            </w:r>
          </w:p>
        </w:tc>
      </w:tr>
      <w:tr w:rsidR="00A32859" w:rsidTr="00813102">
        <w:tblPrEx>
          <w:shd w:val="clear" w:color="auto" w:fill="auto"/>
        </w:tblPrEx>
        <w:tc>
          <w:tcPr>
            <w:tcW w:w="4080" w:type="dxa"/>
            <w:gridSpan w:val="3"/>
            <w:tcMar>
              <w:top w:w="75" w:type="dxa"/>
              <w:bottom w:w="75" w:type="dxa"/>
            </w:tcMar>
            <w:vAlign w:val="center"/>
          </w:tcPr>
          <w:p w:rsidR="00A32859" w:rsidRDefault="000D3F44">
            <w:r>
              <w:rPr>
                <w:rFonts w:ascii="Arial" w:hAnsi="Arial" w:cs="Arial"/>
                <w:color w:val="000000"/>
                <w:position w:val="-2"/>
                <w:sz w:val="18"/>
                <w:szCs w:val="18"/>
              </w:rPr>
              <w:t> </w:t>
            </w:r>
          </w:p>
        </w:tc>
        <w:tc>
          <w:tcPr>
            <w:tcW w:w="0" w:type="auto"/>
            <w:gridSpan w:val="2"/>
            <w:tcMar>
              <w:top w:w="75" w:type="dxa"/>
              <w:bottom w:w="75" w:type="dxa"/>
            </w:tcMar>
            <w:vAlign w:val="center"/>
          </w:tcPr>
          <w:p w:rsidR="00A32859" w:rsidRDefault="00A32859"/>
          <w:p w:rsidR="00A32859" w:rsidRDefault="000D3F4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A32859" w:rsidRDefault="00A32859">
      <w:pPr>
        <w:sectPr w:rsidR="00A32859" w:rsidSect="000D3F44">
          <w:footerReference w:type="default" r:id="rId14"/>
          <w:pgSz w:w="11906" w:h="16838"/>
          <w:pgMar w:top="1418" w:right="1418" w:bottom="1418" w:left="1418" w:header="567" w:footer="596" w:gutter="0"/>
          <w:cols w:space="708"/>
          <w:docGrid w:linePitch="360"/>
        </w:sectPr>
      </w:pPr>
    </w:p>
    <w:p w:rsidR="00813102" w:rsidRDefault="00813102" w:rsidP="00813102">
      <w:pPr>
        <w:spacing w:after="0"/>
        <w:jc w:val="right"/>
        <w:rPr>
          <w:rFonts w:ascii="Arial" w:hAnsi="Arial" w:cs="Arial"/>
          <w:sz w:val="18"/>
          <w:szCs w:val="18"/>
        </w:rPr>
      </w:pPr>
      <w:r w:rsidRPr="00590863">
        <w:rPr>
          <w:rFonts w:ascii="Arial" w:hAnsi="Arial" w:cs="Arial"/>
          <w:sz w:val="18"/>
          <w:szCs w:val="18"/>
        </w:rPr>
        <w:lastRenderedPageBreak/>
        <w:t>Obrazec št: 2</w:t>
      </w:r>
    </w:p>
    <w:p w:rsidR="00813102" w:rsidRPr="00575AE8" w:rsidRDefault="00813102" w:rsidP="00813102">
      <w:pPr>
        <w:spacing w:after="0"/>
        <w:jc w:val="right"/>
        <w:rPr>
          <w:rFonts w:ascii="Arial" w:hAnsi="Arial" w:cs="Arial"/>
          <w:sz w:val="18"/>
          <w:szCs w:val="18"/>
        </w:rPr>
      </w:pPr>
    </w:p>
    <w:p w:rsidR="00813102" w:rsidRDefault="00813102" w:rsidP="008131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rsidR="00813102" w:rsidRDefault="00813102" w:rsidP="00813102">
      <w:pPr>
        <w:spacing w:before="225" w:after="225" w:line="240" w:lineRule="auto"/>
        <w:jc w:val="both"/>
        <w:rPr>
          <w:rFonts w:ascii="Arial" w:hAnsi="Arial" w:cs="Arial"/>
          <w:color w:val="000000"/>
          <w:sz w:val="18"/>
          <w:szCs w:val="18"/>
        </w:rPr>
      </w:pPr>
    </w:p>
    <w:p w:rsidR="00813102" w:rsidRPr="00813102" w:rsidRDefault="00813102" w:rsidP="00813102">
      <w:pPr>
        <w:spacing w:before="225" w:after="225" w:line="240" w:lineRule="auto"/>
        <w:jc w:val="both"/>
        <w:rPr>
          <w:rFonts w:ascii="Arial" w:hAnsi="Arial" w:cs="Arial"/>
          <w:color w:val="000000"/>
          <w:sz w:val="18"/>
          <w:szCs w:val="18"/>
        </w:rPr>
      </w:pPr>
      <w:r>
        <w:rPr>
          <w:rFonts w:ascii="Arial" w:hAnsi="Arial" w:cs="Arial"/>
          <w:color w:val="000000"/>
          <w:sz w:val="18"/>
          <w:szCs w:val="18"/>
        </w:rPr>
        <w:t>Na osnovi povabila za naročilo »</w:t>
      </w:r>
      <w:r>
        <w:rPr>
          <w:rFonts w:ascii="Arial" w:hAnsi="Arial" w:cs="Arial"/>
          <w:b/>
          <w:bCs/>
          <w:color w:val="000000"/>
          <w:sz w:val="18"/>
          <w:szCs w:val="18"/>
        </w:rPr>
        <w:t>Prenova javne razsvetljave v občini Gornja Radgona v letu 2019</w:t>
      </w:r>
      <w:r>
        <w:rPr>
          <w:rFonts w:ascii="Arial" w:hAnsi="Arial" w:cs="Arial"/>
          <w:color w:val="000000"/>
          <w:sz w:val="18"/>
          <w:szCs w:val="18"/>
        </w:rPr>
        <w:t>«« dajemo ponudbeni predračun, kot sledi:</w:t>
      </w:r>
    </w:p>
    <w:p w:rsidR="00813102" w:rsidRDefault="00813102" w:rsidP="00813102">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13102" w:rsidTr="0065139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13102" w:rsidRDefault="00813102" w:rsidP="0065139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3102" w:rsidRDefault="00813102" w:rsidP="00651396">
            <w:r>
              <w:rPr>
                <w:rFonts w:ascii="Arial" w:hAnsi="Arial" w:cs="Arial"/>
                <w:color w:val="000000"/>
                <w:position w:val="-2"/>
                <w:sz w:val="18"/>
                <w:szCs w:val="18"/>
              </w:rPr>
              <w:t> </w:t>
            </w:r>
          </w:p>
        </w:tc>
      </w:tr>
      <w:tr w:rsidR="00813102" w:rsidTr="0065139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813102" w:rsidRDefault="00813102" w:rsidP="0065139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13102" w:rsidRDefault="00813102" w:rsidP="00651396">
            <w:r>
              <w:rPr>
                <w:rFonts w:ascii="Arial" w:hAnsi="Arial" w:cs="Arial"/>
                <w:color w:val="000000"/>
                <w:position w:val="-2"/>
                <w:sz w:val="18"/>
                <w:szCs w:val="18"/>
              </w:rPr>
              <w:t> </w:t>
            </w:r>
          </w:p>
        </w:tc>
      </w:tr>
    </w:tbl>
    <w:p w:rsidR="00813102" w:rsidRDefault="00813102" w:rsidP="0081310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p>
    <w:tbl>
      <w:tblPr>
        <w:tblStyle w:val="NormalTablePHPDOCX"/>
        <w:tblW w:w="4789" w:type="pct"/>
        <w:tblInd w:w="108" w:type="dxa"/>
        <w:tblLook w:val="04A0" w:firstRow="1" w:lastRow="0" w:firstColumn="1" w:lastColumn="0" w:noHBand="0" w:noVBand="1"/>
      </w:tblPr>
      <w:tblGrid>
        <w:gridCol w:w="3998"/>
        <w:gridCol w:w="4678"/>
      </w:tblGrid>
      <w:tr w:rsidR="00813102" w:rsidTr="00651396">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rsidR="00813102" w:rsidRPr="00CA4646" w:rsidRDefault="00813102" w:rsidP="00651396">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813102" w:rsidTr="00651396">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000000" w:themeColor="text1"/>
                <w:sz w:val="18"/>
                <w:szCs w:val="18"/>
              </w:rPr>
            </w:pPr>
            <w:r w:rsidRPr="00CA4646">
              <w:rPr>
                <w:rFonts w:ascii="Arial" w:hAnsi="Arial" w:cs="Arial"/>
                <w:b/>
                <w:color w:val="000000" w:themeColor="text1"/>
                <w:sz w:val="18"/>
                <w:szCs w:val="18"/>
              </w:rPr>
              <w:t>Popust v %</w:t>
            </w:r>
          </w:p>
        </w:tc>
        <w:tc>
          <w:tcPr>
            <w:tcW w:w="2696" w:type="pct"/>
            <w:tcBorders>
              <w:top w:val="single" w:sz="5" w:space="0" w:color="000000"/>
              <w:left w:val="single" w:sz="5" w:space="0" w:color="000000"/>
              <w:bottom w:val="single" w:sz="5" w:space="0" w:color="000000"/>
              <w:right w:val="single" w:sz="5" w:space="0" w:color="000000"/>
            </w:tcBorders>
          </w:tcPr>
          <w:p w:rsidR="00813102" w:rsidRPr="00FA4CB4" w:rsidRDefault="00813102" w:rsidP="00651396">
            <w:pPr>
              <w:spacing w:before="120" w:after="120"/>
              <w:rPr>
                <w:b/>
                <w:color w:val="FFFFFF" w:themeColor="background1"/>
              </w:rPr>
            </w:pPr>
            <w:r w:rsidRPr="00CA4646">
              <w:rPr>
                <w:rFonts w:ascii="Arial" w:hAnsi="Arial" w:cs="Arial"/>
                <w:color w:val="000000" w:themeColor="text1"/>
                <w:sz w:val="18"/>
                <w:szCs w:val="18"/>
              </w:rPr>
              <w:t>__________________</w:t>
            </w:r>
            <w:r w:rsidRPr="00CA4646">
              <w:rPr>
                <w:rFonts w:ascii="Arial" w:hAnsi="Arial" w:cs="Arial"/>
                <w:color w:val="FFFFFF" w:themeColor="background1"/>
                <w:sz w:val="18"/>
                <w:szCs w:val="18"/>
              </w:rPr>
              <w:t>_</w:t>
            </w:r>
            <w:r>
              <w:rPr>
                <w:b/>
                <w:color w:val="FFFFFF" w:themeColor="background1"/>
              </w:rPr>
              <w:t>_________</w:t>
            </w:r>
          </w:p>
        </w:tc>
      </w:tr>
      <w:tr w:rsidR="00813102" w:rsidTr="0065139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000000"/>
                <w:sz w:val="18"/>
                <w:szCs w:val="18"/>
              </w:rPr>
            </w:pPr>
            <w:r w:rsidRPr="00CA4646">
              <w:rPr>
                <w:rFonts w:ascii="Arial" w:hAnsi="Arial" w:cs="Arial"/>
                <w:b/>
                <w:color w:val="000000"/>
                <w:sz w:val="18"/>
                <w:szCs w:val="18"/>
              </w:rPr>
              <w:t>Ponudbena vrednost s popustom brez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813102" w:rsidRPr="00FA4CB4" w:rsidRDefault="00813102" w:rsidP="0065139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813102" w:rsidTr="0065139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000000"/>
                <w:sz w:val="18"/>
                <w:szCs w:val="18"/>
              </w:rPr>
            </w:pPr>
            <w:r>
              <w:rPr>
                <w:rFonts w:ascii="Arial" w:hAnsi="Arial" w:cs="Arial"/>
                <w:b/>
                <w:color w:val="000000"/>
                <w:sz w:val="18"/>
                <w:szCs w:val="18"/>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813102" w:rsidRPr="00CA4646" w:rsidRDefault="00813102" w:rsidP="00651396">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813102" w:rsidTr="0065139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813102" w:rsidRPr="00CA4646" w:rsidRDefault="00813102" w:rsidP="00651396">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813102" w:rsidRPr="00FA4CB4" w:rsidRDefault="00813102" w:rsidP="0065139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rsidR="00813102" w:rsidRDefault="00813102" w:rsidP="00813102">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813102" w:rsidRDefault="00813102" w:rsidP="00813102">
      <w:pPr>
        <w:spacing w:before="225" w:after="225" w:line="240" w:lineRule="auto"/>
        <w:jc w:val="both"/>
      </w:pPr>
      <w:r>
        <w:rPr>
          <w:rFonts w:ascii="Arial" w:hAnsi="Arial" w:cs="Arial"/>
          <w:color w:val="000000"/>
          <w:sz w:val="18"/>
          <w:szCs w:val="18"/>
        </w:rPr>
        <w:t>Ponudba velja najmanj 60 dni od roka za predložitev ponudb.</w:t>
      </w:r>
    </w:p>
    <w:p w:rsidR="00813102" w:rsidRDefault="00813102" w:rsidP="0081310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813102" w:rsidRDefault="00813102" w:rsidP="00813102">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rsidR="00813102" w:rsidRDefault="00813102" w:rsidP="00813102">
      <w:pPr>
        <w:spacing w:before="225" w:after="225"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rsidR="00813102" w:rsidRPr="00F878C6" w:rsidRDefault="00813102" w:rsidP="00813102">
      <w:pPr>
        <w:rPr>
          <w:rFonts w:ascii="Arial" w:hAnsi="Arial" w:cs="Arial"/>
          <w:color w:val="FF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813102" w:rsidTr="00651396">
        <w:tc>
          <w:tcPr>
            <w:tcW w:w="4080" w:type="dxa"/>
            <w:tcMar>
              <w:top w:w="0" w:type="auto"/>
              <w:bottom w:w="0" w:type="auto"/>
            </w:tcMar>
            <w:vAlign w:val="center"/>
          </w:tcPr>
          <w:p w:rsidR="00813102" w:rsidRDefault="00813102" w:rsidP="00651396">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813102" w:rsidRDefault="00813102" w:rsidP="00651396">
            <w:pPr>
              <w:spacing w:before="135" w:after="135"/>
              <w:jc w:val="center"/>
              <w:textAlignment w:val="center"/>
            </w:pPr>
            <w:r>
              <w:rPr>
                <w:rFonts w:ascii="Arial" w:hAnsi="Arial" w:cs="Arial"/>
                <w:color w:val="000000"/>
                <w:position w:val="-2"/>
                <w:sz w:val="18"/>
                <w:szCs w:val="18"/>
              </w:rPr>
              <w:t>Ime in priimek: _____________________</w:t>
            </w:r>
          </w:p>
        </w:tc>
      </w:tr>
      <w:tr w:rsidR="00813102" w:rsidTr="00651396">
        <w:tc>
          <w:tcPr>
            <w:tcW w:w="4080" w:type="dxa"/>
            <w:tcMar>
              <w:top w:w="0" w:type="auto"/>
              <w:bottom w:w="0" w:type="auto"/>
            </w:tcMar>
            <w:vAlign w:val="center"/>
          </w:tcPr>
          <w:p w:rsidR="00813102" w:rsidRDefault="00813102" w:rsidP="00651396">
            <w:pPr>
              <w:spacing w:before="135" w:after="135"/>
              <w:jc w:val="both"/>
              <w:textAlignment w:val="center"/>
            </w:pPr>
            <w:r>
              <w:rPr>
                <w:rFonts w:ascii="Arial" w:hAnsi="Arial" w:cs="Arial"/>
                <w:color w:val="000000"/>
                <w:position w:val="-2"/>
                <w:sz w:val="18"/>
                <w:szCs w:val="18"/>
              </w:rPr>
              <w:t> </w:t>
            </w:r>
          </w:p>
          <w:p w:rsidR="00813102" w:rsidRDefault="00813102" w:rsidP="00651396">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813102" w:rsidRDefault="00813102" w:rsidP="002B6225">
            <w:pPr>
              <w:spacing w:before="135" w:after="135"/>
              <w:jc w:val="center"/>
              <w:textAlignment w:val="center"/>
            </w:pPr>
            <w:r>
              <w:rPr>
                <w:rFonts w:ascii="Arial" w:hAnsi="Arial" w:cs="Arial"/>
                <w:color w:val="000000"/>
                <w:position w:val="-2"/>
                <w:sz w:val="18"/>
                <w:szCs w:val="18"/>
              </w:rPr>
              <w:t>(žig in podpis)</w:t>
            </w:r>
            <w:r>
              <w:rPr>
                <w:rFonts w:ascii="Arial" w:hAnsi="Arial" w:cs="Arial"/>
                <w:color w:val="000000"/>
                <w:position w:val="-2"/>
                <w:sz w:val="18"/>
                <w:szCs w:val="18"/>
              </w:rPr>
              <w:br/>
            </w:r>
          </w:p>
          <w:p w:rsidR="002B6225" w:rsidRDefault="002B6225" w:rsidP="002B6225">
            <w:pPr>
              <w:spacing w:before="135" w:after="135"/>
              <w:jc w:val="center"/>
              <w:textAlignment w:val="center"/>
            </w:pPr>
          </w:p>
        </w:tc>
      </w:tr>
    </w:tbl>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13102">
        <w:rPr>
          <w:rFonts w:ascii="Arial" w:hAnsi="Arial" w:cs="Arial"/>
          <w:sz w:val="18"/>
          <w:szCs w:val="18"/>
        </w:rPr>
        <w:t>3</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D3F44" w:rsidRDefault="000D3F44" w:rsidP="000D3F44">
      <w:pPr>
        <w:spacing w:after="120"/>
        <w:rPr>
          <w:rFonts w:ascii="Arial" w:hAnsi="Arial" w:cs="Arial"/>
        </w:rPr>
      </w:pPr>
    </w:p>
    <w:p w:rsidR="00A32859" w:rsidRDefault="000D3F4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Prenova javne razsvetljave v občini Gornja Radgona v letu 2019</w:t>
      </w:r>
      <w:r>
        <w:rPr>
          <w:rFonts w:ascii="Arial" w:hAnsi="Arial" w:cs="Arial"/>
          <w:color w:val="000000"/>
          <w:sz w:val="18"/>
          <w:szCs w:val="18"/>
        </w:rPr>
        <w:t>«,</w:t>
      </w:r>
    </w:p>
    <w:p w:rsidR="00A32859" w:rsidRDefault="000D3F4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A32859" w:rsidRDefault="000D3F44">
      <w:pPr>
        <w:spacing w:before="225" w:after="225" w:line="240" w:lineRule="auto"/>
        <w:jc w:val="both"/>
      </w:pPr>
      <w:r>
        <w:rPr>
          <w:rFonts w:ascii="Arial" w:hAnsi="Arial" w:cs="Arial"/>
          <w:i/>
          <w:iCs/>
          <w:color w:val="000000"/>
          <w:sz w:val="18"/>
          <w:szCs w:val="18"/>
        </w:rPr>
        <w:t>(naziv ponudnika, partnerja v skupni ponudbi)</w:t>
      </w:r>
    </w:p>
    <w:p w:rsidR="00A32859" w:rsidRDefault="000D3F4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A32859" w:rsidRDefault="000D3F44">
            <w:pPr>
              <w:numPr>
                <w:ilvl w:val="0"/>
                <w:numId w:val="2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A32859" w:rsidRDefault="000D3F44">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D61397" w:rsidRDefault="00D61397">
            <w:pPr>
              <w:numPr>
                <w:ilvl w:val="0"/>
                <w:numId w:val="28"/>
              </w:numPr>
              <w:jc w:val="both"/>
              <w:rPr>
                <w:rFonts w:ascii="Arial" w:hAnsi="Arial" w:cs="Arial"/>
                <w:color w:val="000000"/>
                <w:sz w:val="18"/>
                <w:szCs w:val="18"/>
              </w:rPr>
            </w:pPr>
            <w:r>
              <w:rPr>
                <w:rFonts w:ascii="Arial" w:hAnsi="Arial" w:cs="Arial"/>
                <w:color w:val="000000"/>
                <w:sz w:val="18"/>
                <w:szCs w:val="18"/>
              </w:rPr>
              <w:t>v zadnjih šestih mesecih pred objavo javnega naročila nismo imeli blokiranega transakcijskega računa,</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A32859" w:rsidRDefault="000D3F44">
            <w:pPr>
              <w:numPr>
                <w:ilvl w:val="0"/>
                <w:numId w:val="2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A32859" w:rsidRDefault="000D3F4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32859" w:rsidRDefault="000D3F4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Prenova javne razsvetljave v občini Gornja Radgona v letu 2019,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A32859" w:rsidRDefault="000D3F4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32859">
        <w:tc>
          <w:tcPr>
            <w:tcW w:w="2500" w:type="pct"/>
            <w:tcMar>
              <w:top w:w="75" w:type="dxa"/>
              <w:bottom w:w="75" w:type="dxa"/>
            </w:tcMar>
            <w:vAlign w:val="center"/>
          </w:tcPr>
          <w:p w:rsidR="00A32859" w:rsidRDefault="000D3F44">
            <w:r>
              <w:rPr>
                <w:rFonts w:ascii="Arial" w:hAnsi="Arial" w:cs="Arial"/>
                <w:color w:val="000000"/>
                <w:position w:val="-2"/>
                <w:sz w:val="18"/>
                <w:szCs w:val="18"/>
              </w:rPr>
              <w:t>Kraj in datum:</w:t>
            </w:r>
          </w:p>
        </w:tc>
        <w:tc>
          <w:tcPr>
            <w:tcW w:w="0" w:type="auto"/>
            <w:tcMar>
              <w:top w:w="75" w:type="dxa"/>
              <w:bottom w:w="75" w:type="dxa"/>
            </w:tcMar>
            <w:vAlign w:val="center"/>
          </w:tcPr>
          <w:p w:rsidR="00A32859" w:rsidRDefault="000D3F44">
            <w:r>
              <w:rPr>
                <w:rFonts w:ascii="Arial" w:hAnsi="Arial" w:cs="Arial"/>
                <w:color w:val="000000"/>
                <w:position w:val="-2"/>
                <w:sz w:val="18"/>
                <w:szCs w:val="18"/>
              </w:rPr>
              <w:t>Ime in priimek: _____________________</w:t>
            </w:r>
          </w:p>
        </w:tc>
      </w:tr>
      <w:tr w:rsidR="00A32859">
        <w:tc>
          <w:tcPr>
            <w:tcW w:w="2500" w:type="pct"/>
            <w:tcMar>
              <w:top w:w="75" w:type="dxa"/>
              <w:bottom w:w="75" w:type="dxa"/>
            </w:tcMar>
            <w:vAlign w:val="center"/>
          </w:tcPr>
          <w:p w:rsidR="00A32859" w:rsidRDefault="000D3F44">
            <w:r>
              <w:rPr>
                <w:rFonts w:ascii="Arial" w:hAnsi="Arial" w:cs="Arial"/>
                <w:color w:val="000000"/>
                <w:position w:val="-2"/>
                <w:sz w:val="18"/>
                <w:szCs w:val="18"/>
              </w:rPr>
              <w:t> </w:t>
            </w:r>
          </w:p>
        </w:tc>
        <w:tc>
          <w:tcPr>
            <w:tcW w:w="0" w:type="auto"/>
            <w:tcMar>
              <w:top w:w="75" w:type="dxa"/>
              <w:bottom w:w="75" w:type="dxa"/>
            </w:tcMar>
            <w:vAlign w:val="center"/>
          </w:tcPr>
          <w:p w:rsidR="00A32859" w:rsidRDefault="00A32859"/>
          <w:p w:rsidR="00A32859" w:rsidRDefault="000D3F44">
            <w:pPr>
              <w:jc w:val="center"/>
            </w:pPr>
            <w:r>
              <w:rPr>
                <w:rFonts w:ascii="Arial" w:hAnsi="Arial" w:cs="Arial"/>
                <w:color w:val="A9A9A9"/>
                <w:position w:val="-2"/>
                <w:sz w:val="18"/>
                <w:szCs w:val="18"/>
              </w:rPr>
              <w:t>(žig in podpis)</w:t>
            </w:r>
          </w:p>
        </w:tc>
      </w:tr>
    </w:tbl>
    <w:p w:rsidR="00A32859" w:rsidRDefault="000D3F44">
      <w:pPr>
        <w:spacing w:before="225" w:after="225" w:line="240" w:lineRule="auto"/>
        <w:jc w:val="both"/>
      </w:pPr>
      <w:r>
        <w:rPr>
          <w:rFonts w:ascii="Arial" w:hAnsi="Arial" w:cs="Arial"/>
          <w:color w:val="000000"/>
          <w:sz w:val="18"/>
          <w:szCs w:val="18"/>
        </w:rPr>
        <w:t> </w:t>
      </w:r>
    </w:p>
    <w:p w:rsidR="00A32859" w:rsidRDefault="00A32859">
      <w:pPr>
        <w:sectPr w:rsidR="00A32859" w:rsidSect="000D3F44">
          <w:footerReference w:type="default" r:id="rId15"/>
          <w:pgSz w:w="11906" w:h="16838"/>
          <w:pgMar w:top="1418" w:right="1418" w:bottom="1418" w:left="1418" w:header="567" w:footer="596" w:gutter="0"/>
          <w:cols w:space="708"/>
          <w:docGrid w:linePitch="360"/>
        </w:sectPr>
      </w:pPr>
    </w:p>
    <w:p w:rsidR="002138F2" w:rsidRPr="00590863" w:rsidRDefault="002138F2" w:rsidP="002138F2">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rsidR="002138F2" w:rsidRPr="00252358" w:rsidRDefault="002138F2" w:rsidP="002138F2"/>
    <w:p w:rsidR="002138F2" w:rsidRDefault="002138F2" w:rsidP="002138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2138F2" w:rsidRDefault="002138F2" w:rsidP="002138F2">
      <w:pPr>
        <w:spacing w:after="120"/>
        <w:rPr>
          <w:rFonts w:ascii="Arial" w:hAnsi="Arial" w:cs="Arial"/>
        </w:rPr>
      </w:pPr>
    </w:p>
    <w:p w:rsidR="002138F2" w:rsidRDefault="002138F2" w:rsidP="002138F2">
      <w:pPr>
        <w:spacing w:before="225" w:after="225" w:line="240" w:lineRule="auto"/>
        <w:jc w:val="center"/>
      </w:pPr>
      <w:r>
        <w:rPr>
          <w:rFonts w:ascii="Arial" w:hAnsi="Arial" w:cs="Arial"/>
          <w:b/>
          <w:bCs/>
          <w:color w:val="000000"/>
          <w:sz w:val="24"/>
          <w:szCs w:val="24"/>
        </w:rPr>
        <w:t>MENIČNA IZJAVA</w:t>
      </w:r>
    </w:p>
    <w:p w:rsidR="002138F2" w:rsidRDefault="002138F2" w:rsidP="002138F2">
      <w:pPr>
        <w:spacing w:before="225" w:after="225" w:line="240" w:lineRule="auto"/>
        <w:jc w:val="center"/>
      </w:pPr>
      <w:r>
        <w:rPr>
          <w:rFonts w:ascii="Arial" w:hAnsi="Arial" w:cs="Arial"/>
          <w:color w:val="000000"/>
          <w:sz w:val="21"/>
          <w:szCs w:val="21"/>
        </w:rPr>
        <w:t>s pooblastilom za izpolnitev in unovčenje menice</w:t>
      </w:r>
    </w:p>
    <w:p w:rsidR="002138F2" w:rsidRDefault="002138F2" w:rsidP="002138F2">
      <w:pPr>
        <w:spacing w:before="225" w:after="225" w:line="240" w:lineRule="auto"/>
        <w:jc w:val="both"/>
      </w:pPr>
      <w:r>
        <w:rPr>
          <w:rFonts w:ascii="Arial" w:hAnsi="Arial" w:cs="Arial"/>
          <w:color w:val="000000"/>
          <w:sz w:val="18"/>
          <w:szCs w:val="18"/>
        </w:rPr>
        <w:t> </w:t>
      </w:r>
    </w:p>
    <w:p w:rsidR="002138F2" w:rsidRDefault="002138F2" w:rsidP="002138F2">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2138F2" w:rsidRDefault="002138F2" w:rsidP="002138F2">
      <w:pPr>
        <w:spacing w:before="225" w:after="225" w:line="240" w:lineRule="auto"/>
        <w:jc w:val="both"/>
        <w:rPr>
          <w:rFonts w:ascii="Arial" w:hAnsi="Arial" w:cs="Arial"/>
          <w:color w:val="000000"/>
          <w:sz w:val="18"/>
          <w:szCs w:val="18"/>
        </w:rPr>
      </w:pPr>
      <w:r>
        <w:rPr>
          <w:rFonts w:ascii="Arial" w:hAnsi="Arial" w:cs="Arial"/>
          <w:b/>
          <w:bCs/>
          <w:color w:val="000000"/>
          <w:sz w:val="18"/>
          <w:szCs w:val="18"/>
        </w:rPr>
        <w:t>Prenova javne razsvetljave v občini Gornja Radgona v letu 2019</w:t>
      </w:r>
    </w:p>
    <w:p w:rsidR="002138F2" w:rsidRDefault="002138F2" w:rsidP="002138F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138F2" w:rsidRDefault="002138F2" w:rsidP="002138F2">
      <w:pPr>
        <w:spacing w:before="225" w:after="225" w:line="240" w:lineRule="auto"/>
        <w:jc w:val="both"/>
      </w:pPr>
      <w:r>
        <w:rPr>
          <w:rFonts w:ascii="Arial" w:hAnsi="Arial" w:cs="Arial"/>
          <w:color w:val="000000"/>
          <w:sz w:val="18"/>
          <w:szCs w:val="18"/>
        </w:rPr>
        <w:t> </w:t>
      </w:r>
    </w:p>
    <w:p w:rsidR="002138F2" w:rsidRDefault="002138F2" w:rsidP="002138F2">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2138F2" w:rsidRDefault="002138F2" w:rsidP="002138F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138F2" w:rsidRDefault="002138F2" w:rsidP="002138F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138F2" w:rsidRDefault="002138F2" w:rsidP="002138F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138F2" w:rsidRDefault="002138F2" w:rsidP="002138F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138F2" w:rsidRDefault="002138F2" w:rsidP="002138F2">
      <w:pPr>
        <w:spacing w:before="225" w:after="225" w:line="240" w:lineRule="auto"/>
        <w:jc w:val="both"/>
      </w:pPr>
      <w:r>
        <w:rPr>
          <w:rFonts w:ascii="Arial" w:hAnsi="Arial" w:cs="Arial"/>
          <w:color w:val="000000"/>
          <w:sz w:val="18"/>
          <w:szCs w:val="18"/>
        </w:rPr>
        <w:t> </w:t>
      </w:r>
    </w:p>
    <w:p w:rsidR="002138F2" w:rsidRDefault="002138F2" w:rsidP="002138F2">
      <w:pPr>
        <w:spacing w:before="225" w:after="225" w:line="240" w:lineRule="auto"/>
        <w:jc w:val="both"/>
      </w:pPr>
      <w:r>
        <w:rPr>
          <w:rFonts w:ascii="Arial" w:hAnsi="Arial" w:cs="Arial"/>
          <w:color w:val="000000"/>
          <w:sz w:val="18"/>
          <w:szCs w:val="18"/>
        </w:rPr>
        <w:t>Priloga: </w:t>
      </w:r>
    </w:p>
    <w:p w:rsidR="002138F2" w:rsidRDefault="002138F2" w:rsidP="002138F2">
      <w:pPr>
        <w:spacing w:before="225" w:after="225" w:line="240" w:lineRule="auto"/>
        <w:jc w:val="both"/>
      </w:pPr>
      <w:r>
        <w:rPr>
          <w:rFonts w:ascii="Arial" w:hAnsi="Arial" w:cs="Arial"/>
          <w:color w:val="000000"/>
          <w:sz w:val="18"/>
          <w:szCs w:val="18"/>
        </w:rPr>
        <w:t>- bianco menica, podpisana in žigosana</w:t>
      </w:r>
    </w:p>
    <w:p w:rsidR="002138F2" w:rsidRDefault="002138F2" w:rsidP="002138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38F2" w:rsidTr="00651396">
        <w:tc>
          <w:tcPr>
            <w:tcW w:w="2500" w:type="pct"/>
            <w:tcMar>
              <w:top w:w="75" w:type="dxa"/>
              <w:bottom w:w="75" w:type="dxa"/>
            </w:tcMar>
            <w:vAlign w:val="center"/>
          </w:tcPr>
          <w:p w:rsidR="002138F2" w:rsidRDefault="002138F2" w:rsidP="0065139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138F2" w:rsidRDefault="002138F2" w:rsidP="0065139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138F2" w:rsidTr="00651396">
        <w:tc>
          <w:tcPr>
            <w:tcW w:w="2500" w:type="pct"/>
            <w:tcMar>
              <w:top w:w="75" w:type="dxa"/>
              <w:bottom w:w="75" w:type="dxa"/>
            </w:tcMar>
            <w:vAlign w:val="center"/>
          </w:tcPr>
          <w:p w:rsidR="002138F2" w:rsidRDefault="002138F2" w:rsidP="0065139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138F2" w:rsidRDefault="002138F2" w:rsidP="00651396"/>
          <w:p w:rsidR="002138F2" w:rsidRDefault="002138F2" w:rsidP="00651396">
            <w:pPr>
              <w:jc w:val="center"/>
            </w:pPr>
            <w:r>
              <w:rPr>
                <w:rFonts w:ascii="Arial" w:hAnsi="Arial" w:cs="Arial"/>
                <w:color w:val="A9A9A9"/>
                <w:position w:val="-2"/>
                <w:sz w:val="18"/>
                <w:szCs w:val="18"/>
              </w:rPr>
              <w:t>(žig in podpis)</w:t>
            </w:r>
          </w:p>
        </w:tc>
      </w:tr>
    </w:tbl>
    <w:p w:rsidR="002138F2" w:rsidRDefault="002138F2" w:rsidP="002138F2">
      <w:pPr>
        <w:spacing w:before="225" w:after="225" w:line="240" w:lineRule="auto"/>
        <w:jc w:val="both"/>
      </w:pPr>
      <w:r>
        <w:rPr>
          <w:rFonts w:ascii="Arial" w:hAnsi="Arial" w:cs="Arial"/>
          <w:color w:val="000000"/>
          <w:sz w:val="18"/>
          <w:szCs w:val="18"/>
        </w:rPr>
        <w:t> </w:t>
      </w:r>
    </w:p>
    <w:p w:rsidR="002138F2" w:rsidRDefault="002138F2" w:rsidP="002138F2">
      <w:pPr>
        <w:spacing w:before="225" w:after="225" w:line="240" w:lineRule="auto"/>
        <w:jc w:val="both"/>
      </w:pPr>
      <w:r>
        <w:rPr>
          <w:rFonts w:ascii="Arial" w:hAnsi="Arial" w:cs="Arial"/>
          <w:color w:val="000000"/>
          <w:sz w:val="18"/>
          <w:szCs w:val="18"/>
        </w:rPr>
        <w:t> </w:t>
      </w:r>
    </w:p>
    <w:p w:rsidR="002138F2" w:rsidRDefault="002138F2" w:rsidP="002138F2">
      <w:pPr>
        <w:sectPr w:rsidR="002138F2" w:rsidSect="00731129">
          <w:footerReference w:type="default" r:id="rId16"/>
          <w:pgSz w:w="11906" w:h="16838"/>
          <w:pgMar w:top="1418" w:right="1418" w:bottom="1418" w:left="1418" w:header="567" w:footer="596" w:gutter="0"/>
          <w:cols w:space="708"/>
          <w:docGrid w:linePitch="360"/>
        </w:sectPr>
      </w:pPr>
    </w:p>
    <w:p w:rsidR="002138F2" w:rsidRPr="00590863" w:rsidRDefault="002138F2" w:rsidP="002138F2">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5</w:t>
      </w:r>
    </w:p>
    <w:p w:rsidR="002138F2" w:rsidRPr="00252358" w:rsidRDefault="002138F2" w:rsidP="002138F2"/>
    <w:p w:rsidR="002138F2" w:rsidRDefault="002138F2" w:rsidP="002138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2138F2" w:rsidRDefault="002138F2" w:rsidP="002138F2">
      <w:pPr>
        <w:spacing w:after="120"/>
        <w:rPr>
          <w:rFonts w:ascii="Arial" w:hAnsi="Arial" w:cs="Arial"/>
        </w:rPr>
      </w:pPr>
    </w:p>
    <w:p w:rsidR="002138F2" w:rsidRDefault="002138F2" w:rsidP="002138F2">
      <w:pPr>
        <w:spacing w:before="225" w:after="225" w:line="240" w:lineRule="auto"/>
        <w:jc w:val="center"/>
      </w:pPr>
      <w:r>
        <w:rPr>
          <w:rFonts w:ascii="Arial" w:hAnsi="Arial" w:cs="Arial"/>
          <w:b/>
          <w:bCs/>
          <w:color w:val="000000"/>
          <w:sz w:val="24"/>
          <w:szCs w:val="24"/>
        </w:rPr>
        <w:t>MENIČNA IZJAVA</w:t>
      </w:r>
    </w:p>
    <w:p w:rsidR="002138F2" w:rsidRDefault="002138F2" w:rsidP="002138F2">
      <w:pPr>
        <w:spacing w:before="225" w:after="225" w:line="240" w:lineRule="auto"/>
        <w:jc w:val="center"/>
      </w:pPr>
      <w:r>
        <w:rPr>
          <w:rFonts w:ascii="Arial" w:hAnsi="Arial" w:cs="Arial"/>
          <w:color w:val="000000"/>
          <w:sz w:val="21"/>
          <w:szCs w:val="21"/>
        </w:rPr>
        <w:t>s pooblastilom za izpolnitev in unovčenje menice</w:t>
      </w:r>
    </w:p>
    <w:p w:rsidR="002138F2" w:rsidRDefault="002138F2" w:rsidP="002138F2">
      <w:pPr>
        <w:spacing w:before="225" w:after="225" w:line="240" w:lineRule="auto"/>
        <w:jc w:val="both"/>
      </w:pPr>
      <w:r>
        <w:rPr>
          <w:rFonts w:ascii="Arial" w:hAnsi="Arial" w:cs="Arial"/>
          <w:color w:val="000000"/>
          <w:sz w:val="18"/>
          <w:szCs w:val="18"/>
        </w:rPr>
        <w:t> </w:t>
      </w:r>
    </w:p>
    <w:p w:rsidR="002138F2" w:rsidRDefault="002138F2" w:rsidP="002138F2">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2138F2" w:rsidRDefault="002138F2" w:rsidP="002138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Prenova javne razsvetljave v občini Gornja Radgona v letu 2019</w:t>
      </w:r>
    </w:p>
    <w:p w:rsidR="002138F2" w:rsidRDefault="002138F2" w:rsidP="002138F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138F2" w:rsidRDefault="002138F2" w:rsidP="002138F2">
      <w:pPr>
        <w:spacing w:before="225" w:after="225" w:line="240" w:lineRule="auto"/>
        <w:jc w:val="both"/>
      </w:pPr>
      <w:r>
        <w:rPr>
          <w:rFonts w:ascii="Arial" w:hAnsi="Arial" w:cs="Arial"/>
          <w:color w:val="000000"/>
          <w:sz w:val="18"/>
          <w:szCs w:val="18"/>
        </w:rPr>
        <w:t> </w:t>
      </w:r>
    </w:p>
    <w:p w:rsidR="002138F2" w:rsidRDefault="002138F2" w:rsidP="002138F2">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2138F2" w:rsidRDefault="002138F2" w:rsidP="002138F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2138F2" w:rsidRDefault="002138F2" w:rsidP="002138F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138F2" w:rsidRDefault="002138F2" w:rsidP="002138F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138F2" w:rsidRDefault="002138F2" w:rsidP="002138F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138F2" w:rsidRDefault="002138F2" w:rsidP="002138F2">
      <w:pPr>
        <w:spacing w:before="225" w:after="225" w:line="240" w:lineRule="auto"/>
        <w:jc w:val="both"/>
      </w:pPr>
      <w:r>
        <w:rPr>
          <w:rFonts w:ascii="Arial" w:hAnsi="Arial" w:cs="Arial"/>
          <w:color w:val="000000"/>
          <w:sz w:val="18"/>
          <w:szCs w:val="18"/>
        </w:rPr>
        <w:t>Priloga: </w:t>
      </w:r>
    </w:p>
    <w:p w:rsidR="002138F2" w:rsidRDefault="002138F2" w:rsidP="002138F2">
      <w:pPr>
        <w:spacing w:before="225" w:after="225" w:line="240" w:lineRule="auto"/>
        <w:jc w:val="both"/>
      </w:pPr>
      <w:r>
        <w:rPr>
          <w:rFonts w:ascii="Arial" w:hAnsi="Arial" w:cs="Arial"/>
          <w:color w:val="000000"/>
          <w:sz w:val="18"/>
          <w:szCs w:val="18"/>
        </w:rPr>
        <w:t>- bianco menica, podpisana in žigosana</w:t>
      </w:r>
    </w:p>
    <w:p w:rsidR="002138F2" w:rsidRDefault="002138F2" w:rsidP="002138F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38F2" w:rsidTr="00651396">
        <w:tc>
          <w:tcPr>
            <w:tcW w:w="2500" w:type="pct"/>
            <w:tcMar>
              <w:top w:w="75" w:type="dxa"/>
              <w:bottom w:w="75" w:type="dxa"/>
            </w:tcMar>
            <w:vAlign w:val="center"/>
          </w:tcPr>
          <w:p w:rsidR="002138F2" w:rsidRDefault="002138F2" w:rsidP="0065139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138F2" w:rsidRDefault="002138F2" w:rsidP="0065139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138F2" w:rsidTr="00651396">
        <w:tc>
          <w:tcPr>
            <w:tcW w:w="2500" w:type="pct"/>
            <w:tcMar>
              <w:top w:w="75" w:type="dxa"/>
              <w:bottom w:w="75" w:type="dxa"/>
            </w:tcMar>
            <w:vAlign w:val="center"/>
          </w:tcPr>
          <w:p w:rsidR="002138F2" w:rsidRDefault="002138F2" w:rsidP="0065139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138F2" w:rsidRDefault="002138F2" w:rsidP="00651396"/>
          <w:p w:rsidR="002138F2" w:rsidRDefault="002138F2" w:rsidP="00651396">
            <w:pPr>
              <w:jc w:val="center"/>
            </w:pPr>
            <w:r>
              <w:rPr>
                <w:rFonts w:ascii="Arial" w:hAnsi="Arial" w:cs="Arial"/>
                <w:color w:val="A9A9A9"/>
                <w:position w:val="-2"/>
                <w:sz w:val="18"/>
                <w:szCs w:val="18"/>
              </w:rPr>
              <w:t>(žig in podpis)</w:t>
            </w:r>
          </w:p>
        </w:tc>
      </w:tr>
    </w:tbl>
    <w:p w:rsidR="002138F2" w:rsidRDefault="002138F2" w:rsidP="002138F2">
      <w:pPr>
        <w:spacing w:before="225" w:after="225" w:line="240" w:lineRule="auto"/>
        <w:jc w:val="both"/>
      </w:pPr>
      <w:r>
        <w:rPr>
          <w:rFonts w:ascii="Arial" w:hAnsi="Arial" w:cs="Arial"/>
          <w:color w:val="000000"/>
          <w:sz w:val="18"/>
          <w:szCs w:val="18"/>
        </w:rPr>
        <w:t> </w:t>
      </w: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2138F2" w:rsidRDefault="002138F2" w:rsidP="000D3F44">
      <w:pPr>
        <w:spacing w:after="0"/>
        <w:jc w:val="right"/>
        <w:rPr>
          <w:rFonts w:ascii="Arial" w:hAnsi="Arial" w:cs="Arial"/>
          <w:sz w:val="18"/>
          <w:szCs w:val="18"/>
        </w:r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B6225">
        <w:rPr>
          <w:rFonts w:ascii="Arial" w:hAnsi="Arial" w:cs="Arial"/>
          <w:sz w:val="18"/>
          <w:szCs w:val="18"/>
        </w:rPr>
        <w:t>6</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0D3F44" w:rsidRDefault="000D3F44" w:rsidP="000D3F44">
      <w:pPr>
        <w:spacing w:after="120"/>
        <w:rPr>
          <w:rFonts w:ascii="Arial" w:hAnsi="Arial" w:cs="Arial"/>
        </w:rPr>
      </w:pPr>
    </w:p>
    <w:p w:rsidR="00A32859" w:rsidRDefault="000D3F44">
      <w:pPr>
        <w:spacing w:before="225" w:after="225" w:line="240" w:lineRule="auto"/>
        <w:jc w:val="both"/>
      </w:pPr>
      <w:r>
        <w:rPr>
          <w:rFonts w:ascii="Arial" w:hAnsi="Arial" w:cs="Arial"/>
          <w:color w:val="000000"/>
          <w:sz w:val="18"/>
          <w:szCs w:val="18"/>
        </w:rPr>
        <w:t>Naziv gospodarskega subjekta: _________________________</w:t>
      </w:r>
    </w:p>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8"/>
        <w:gridCol w:w="1057"/>
        <w:gridCol w:w="1612"/>
        <w:gridCol w:w="1441"/>
        <w:gridCol w:w="1564"/>
        <w:gridCol w:w="1345"/>
        <w:gridCol w:w="1415"/>
      </w:tblGrid>
      <w:tr w:rsidR="00A3285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bl>
    <w:p w:rsidR="00A32859" w:rsidRDefault="000D3F44">
      <w:pPr>
        <w:spacing w:before="225" w:after="225" w:line="240" w:lineRule="auto"/>
        <w:jc w:val="both"/>
        <w:rPr>
          <w:rFonts w:ascii="Arial" w:hAnsi="Arial" w:cs="Arial"/>
          <w:color w:val="000000"/>
          <w:sz w:val="18"/>
          <w:szCs w:val="18"/>
        </w:rPr>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6225" w:rsidTr="00651396">
        <w:tc>
          <w:tcPr>
            <w:tcW w:w="2500" w:type="pct"/>
            <w:tcMar>
              <w:top w:w="75" w:type="dxa"/>
              <w:bottom w:w="75" w:type="dxa"/>
            </w:tcMar>
            <w:vAlign w:val="center"/>
          </w:tcPr>
          <w:p w:rsidR="002B6225" w:rsidRDefault="002B6225" w:rsidP="00651396">
            <w:r>
              <w:rPr>
                <w:rFonts w:ascii="Arial" w:hAnsi="Arial" w:cs="Arial"/>
                <w:color w:val="000000"/>
                <w:position w:val="-2"/>
                <w:sz w:val="18"/>
                <w:szCs w:val="18"/>
              </w:rPr>
              <w:t>Kraj in datum:</w:t>
            </w:r>
          </w:p>
        </w:tc>
        <w:tc>
          <w:tcPr>
            <w:tcW w:w="0" w:type="auto"/>
            <w:tcMar>
              <w:top w:w="75" w:type="dxa"/>
              <w:bottom w:w="75" w:type="dxa"/>
            </w:tcMar>
            <w:vAlign w:val="center"/>
          </w:tcPr>
          <w:p w:rsidR="002B6225" w:rsidRDefault="002B6225" w:rsidP="00651396">
            <w:r>
              <w:rPr>
                <w:rFonts w:ascii="Arial" w:hAnsi="Arial" w:cs="Arial"/>
                <w:color w:val="000000"/>
                <w:position w:val="-2"/>
                <w:sz w:val="18"/>
                <w:szCs w:val="18"/>
              </w:rPr>
              <w:t>Ime in priimek: _____________________</w:t>
            </w:r>
          </w:p>
        </w:tc>
      </w:tr>
      <w:tr w:rsidR="002B6225" w:rsidTr="00651396">
        <w:tc>
          <w:tcPr>
            <w:tcW w:w="2500" w:type="pct"/>
            <w:tcMar>
              <w:top w:w="75" w:type="dxa"/>
              <w:bottom w:w="75" w:type="dxa"/>
            </w:tcMar>
            <w:vAlign w:val="center"/>
          </w:tcPr>
          <w:p w:rsidR="002B6225" w:rsidRDefault="002B6225" w:rsidP="00651396">
            <w:r>
              <w:rPr>
                <w:rFonts w:ascii="Arial" w:hAnsi="Arial" w:cs="Arial"/>
                <w:color w:val="000000"/>
                <w:position w:val="-2"/>
                <w:sz w:val="18"/>
                <w:szCs w:val="18"/>
              </w:rPr>
              <w:t> </w:t>
            </w:r>
          </w:p>
        </w:tc>
        <w:tc>
          <w:tcPr>
            <w:tcW w:w="0" w:type="auto"/>
            <w:tcMar>
              <w:top w:w="75" w:type="dxa"/>
              <w:bottom w:w="75" w:type="dxa"/>
            </w:tcMar>
            <w:vAlign w:val="center"/>
          </w:tcPr>
          <w:p w:rsidR="002B6225" w:rsidRDefault="002B6225" w:rsidP="00651396"/>
          <w:p w:rsidR="002B6225" w:rsidRDefault="002B6225" w:rsidP="00651396">
            <w:pPr>
              <w:jc w:val="center"/>
            </w:pPr>
            <w:r>
              <w:rPr>
                <w:rFonts w:ascii="Arial" w:hAnsi="Arial" w:cs="Arial"/>
                <w:color w:val="A9A9A9"/>
                <w:position w:val="-2"/>
                <w:sz w:val="18"/>
                <w:szCs w:val="18"/>
              </w:rPr>
              <w:t>(žig in podpis)</w:t>
            </w:r>
          </w:p>
        </w:tc>
      </w:tr>
    </w:tbl>
    <w:p w:rsidR="002B6225" w:rsidRDefault="002B6225">
      <w:pPr>
        <w:spacing w:before="225" w:after="225" w:line="240" w:lineRule="auto"/>
        <w:jc w:val="both"/>
      </w:pPr>
    </w:p>
    <w:p w:rsidR="00A32859" w:rsidRDefault="000D3F4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A32859" w:rsidRDefault="00A32859">
      <w:pPr>
        <w:sectPr w:rsidR="00A32859" w:rsidSect="000D3F44">
          <w:footerReference w:type="default" r:id="rId17"/>
          <w:pgSz w:w="11906" w:h="16838"/>
          <w:pgMar w:top="1418" w:right="1418" w:bottom="1418" w:left="1418" w:header="567" w:footer="596" w:gutter="0"/>
          <w:cols w:space="708"/>
          <w:docGrid w:linePitch="360"/>
        </w:sect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B6225">
        <w:rPr>
          <w:rFonts w:ascii="Arial" w:hAnsi="Arial" w:cs="Arial"/>
          <w:sz w:val="18"/>
          <w:szCs w:val="18"/>
        </w:rPr>
        <w:t>7</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0D3F44" w:rsidRDefault="000D3F44" w:rsidP="000D3F44">
      <w:pPr>
        <w:spacing w:after="120"/>
        <w:rPr>
          <w:rFonts w:ascii="Arial" w:hAnsi="Arial" w:cs="Arial"/>
        </w:rPr>
      </w:pPr>
    </w:p>
    <w:p w:rsidR="00A32859" w:rsidRDefault="000D3F4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A32859" w:rsidRDefault="000D3F4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A32859" w:rsidRDefault="000D3F44">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A3285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r>
              <w:rPr>
                <w:rFonts w:ascii="Arial" w:hAnsi="Arial" w:cs="Arial"/>
                <w:color w:val="000000"/>
                <w:position w:val="-2"/>
                <w:sz w:val="18"/>
                <w:szCs w:val="18"/>
                <w:shd w:val="clear" w:color="auto" w:fill="FFFFFF"/>
              </w:rPr>
              <w:t> </w:t>
            </w:r>
          </w:p>
        </w:tc>
      </w:tr>
      <w:tr w:rsidR="00A3285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r>
              <w:rPr>
                <w:rFonts w:ascii="Arial" w:hAnsi="Arial" w:cs="Arial"/>
                <w:color w:val="000000"/>
                <w:position w:val="-2"/>
                <w:sz w:val="18"/>
                <w:szCs w:val="18"/>
                <w:shd w:val="clear" w:color="auto" w:fill="FFFFFF"/>
              </w:rPr>
              <w:t> </w:t>
            </w:r>
          </w:p>
        </w:tc>
      </w:tr>
      <w:tr w:rsidR="00A3285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r>
              <w:rPr>
                <w:rFonts w:ascii="Arial" w:hAnsi="Arial" w:cs="Arial"/>
                <w:color w:val="000000"/>
                <w:position w:val="-2"/>
                <w:sz w:val="18"/>
                <w:szCs w:val="18"/>
                <w:shd w:val="clear" w:color="auto" w:fill="FFFFFF"/>
              </w:rPr>
              <w:t> </w:t>
            </w:r>
          </w:p>
        </w:tc>
      </w:tr>
      <w:tr w:rsidR="00A3285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r>
              <w:rPr>
                <w:rFonts w:ascii="Arial" w:hAnsi="Arial" w:cs="Arial"/>
                <w:color w:val="000000"/>
                <w:position w:val="-2"/>
                <w:sz w:val="18"/>
                <w:szCs w:val="18"/>
                <w:shd w:val="clear" w:color="auto" w:fill="FFFFFF"/>
              </w:rPr>
              <w:t> </w:t>
            </w:r>
          </w:p>
        </w:tc>
      </w:tr>
      <w:tr w:rsidR="00A3285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r>
              <w:rPr>
                <w:rFonts w:ascii="Arial" w:hAnsi="Arial" w:cs="Arial"/>
                <w:color w:val="000000"/>
                <w:position w:val="-2"/>
                <w:sz w:val="18"/>
                <w:szCs w:val="18"/>
                <w:shd w:val="clear" w:color="auto" w:fill="FFFFFF"/>
              </w:rPr>
              <w:t> </w:t>
            </w:r>
          </w:p>
        </w:tc>
      </w:tr>
      <w:tr w:rsidR="00A3285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r>
              <w:rPr>
                <w:rFonts w:ascii="Arial" w:hAnsi="Arial" w:cs="Arial"/>
                <w:color w:val="000000"/>
                <w:position w:val="-2"/>
                <w:sz w:val="18"/>
                <w:szCs w:val="18"/>
                <w:shd w:val="clear" w:color="auto" w:fill="FFFFFF"/>
              </w:rPr>
              <w:t> </w:t>
            </w:r>
          </w:p>
        </w:tc>
      </w:tr>
      <w:tr w:rsidR="00A32859">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A32859" w:rsidRDefault="000D3F44">
            <w:r>
              <w:rPr>
                <w:rFonts w:ascii="Arial" w:hAnsi="Arial" w:cs="Arial"/>
                <w:color w:val="000000"/>
                <w:position w:val="-2"/>
                <w:sz w:val="18"/>
                <w:szCs w:val="18"/>
                <w:shd w:val="clear" w:color="auto" w:fill="FFFFFF"/>
              </w:rPr>
              <w:t> </w:t>
            </w:r>
          </w:p>
        </w:tc>
      </w:tr>
    </w:tbl>
    <w:p w:rsidR="00A32859" w:rsidRDefault="000D3F44">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32859">
        <w:tc>
          <w:tcPr>
            <w:tcW w:w="3195" w:type="dxa"/>
            <w:shd w:val="clear" w:color="auto" w:fill="FFFFFF"/>
            <w:tcMar>
              <w:top w:w="75" w:type="dxa"/>
              <w:bottom w:w="75" w:type="dxa"/>
            </w:tcMar>
            <w:vAlign w:val="center"/>
          </w:tcPr>
          <w:p w:rsidR="00A32859" w:rsidRDefault="000D3F4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A32859" w:rsidRDefault="000D3F4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A32859" w:rsidRDefault="000D3F44">
            <w:r>
              <w:rPr>
                <w:rFonts w:ascii="Arial" w:hAnsi="Arial" w:cs="Arial"/>
                <w:color w:val="000000"/>
                <w:position w:val="-2"/>
                <w:sz w:val="18"/>
                <w:szCs w:val="18"/>
                <w:shd w:val="clear" w:color="auto" w:fill="FFFFFF"/>
              </w:rPr>
              <w:t> </w:t>
            </w:r>
          </w:p>
        </w:tc>
      </w:tr>
      <w:tr w:rsidR="00A32859">
        <w:tc>
          <w:tcPr>
            <w:tcW w:w="3195" w:type="dxa"/>
            <w:shd w:val="clear" w:color="auto" w:fill="FFFFFF"/>
            <w:tcMar>
              <w:top w:w="75" w:type="dxa"/>
              <w:bottom w:w="75" w:type="dxa"/>
            </w:tcMar>
            <w:vAlign w:val="center"/>
          </w:tcPr>
          <w:p w:rsidR="00A32859" w:rsidRDefault="000D3F4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A32859" w:rsidRDefault="000D3F4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A32859" w:rsidRDefault="00A32859"/>
          <w:p w:rsidR="00A32859" w:rsidRDefault="000D3F44">
            <w:pPr>
              <w:jc w:val="center"/>
            </w:pPr>
            <w:r>
              <w:rPr>
                <w:rFonts w:ascii="Arial" w:hAnsi="Arial" w:cs="Arial"/>
                <w:color w:val="A9A9A9"/>
                <w:position w:val="-2"/>
                <w:sz w:val="18"/>
                <w:szCs w:val="18"/>
                <w:shd w:val="clear" w:color="auto" w:fill="FFFFFF"/>
              </w:rPr>
              <w:t>(žig in podpis)</w:t>
            </w:r>
          </w:p>
        </w:tc>
      </w:tr>
    </w:tbl>
    <w:p w:rsidR="00A32859" w:rsidRDefault="000D3F44">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A32859" w:rsidRDefault="000D3F44">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A32859" w:rsidRDefault="000D3F44">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A32859" w:rsidRDefault="00A32859">
      <w:pPr>
        <w:sectPr w:rsidR="00A32859" w:rsidSect="000D3F44">
          <w:footerReference w:type="default" r:id="rId18"/>
          <w:pgSz w:w="11906" w:h="16838"/>
          <w:pgMar w:top="1418" w:right="1418" w:bottom="1418" w:left="1418" w:header="567" w:footer="596" w:gutter="0"/>
          <w:cols w:space="708"/>
          <w:docGrid w:linePitch="360"/>
        </w:sect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D3474">
        <w:rPr>
          <w:rFonts w:ascii="Arial" w:hAnsi="Arial" w:cs="Arial"/>
          <w:sz w:val="18"/>
          <w:szCs w:val="18"/>
        </w:rPr>
        <w:t>8</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4D3474">
        <w:rPr>
          <w:rFonts w:ascii="Arial" w:hAnsi="Arial" w:cs="Arial"/>
        </w:rPr>
        <w:t>del</w:t>
      </w:r>
    </w:p>
    <w:p w:rsidR="000D3F44" w:rsidRDefault="000D3F44" w:rsidP="000D3F44">
      <w:pPr>
        <w:spacing w:after="120"/>
        <w:rPr>
          <w:rFonts w:ascii="Arial" w:hAnsi="Arial" w:cs="Arial"/>
        </w:rPr>
      </w:pPr>
    </w:p>
    <w:p w:rsidR="00A32859" w:rsidRDefault="000D3F44">
      <w:pPr>
        <w:spacing w:before="225" w:after="225" w:line="240" w:lineRule="auto"/>
        <w:jc w:val="both"/>
      </w:pPr>
      <w:r>
        <w:rPr>
          <w:rFonts w:ascii="Arial" w:hAnsi="Arial" w:cs="Arial"/>
          <w:b/>
          <w:bCs/>
          <w:color w:val="000000"/>
          <w:sz w:val="18"/>
          <w:szCs w:val="18"/>
        </w:rPr>
        <w:t xml:space="preserve">VODJA </w:t>
      </w:r>
      <w:r w:rsidR="004D3474">
        <w:rPr>
          <w:rFonts w:ascii="Arial" w:hAnsi="Arial" w:cs="Arial"/>
          <w:b/>
          <w:bCs/>
          <w:color w:val="000000"/>
          <w:sz w:val="18"/>
          <w:szCs w:val="18"/>
        </w:rPr>
        <w:t>DEL</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A3285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xml:space="preserve">DA </w:t>
            </w:r>
            <w:r>
              <w:fldChar w:fldCharType="begin">
                <w:ffData>
                  <w:name w:val="cbox15d08d2ef53c05"/>
                  <w:enabled/>
                  <w:calcOnExit w:val="0"/>
                  <w:checkBox>
                    <w:sizeAuto/>
                    <w:default w:val="0"/>
                  </w:checkBox>
                </w:ffData>
              </w:fldChar>
            </w:r>
            <w:bookmarkStart w:id="5" w:name="cbox15d08d2ef53c05"/>
            <w:r>
              <w:instrText xml:space="preserve"> FORMCHECKBOX </w:instrText>
            </w:r>
            <w:r w:rsidR="00573DB9">
              <w:fldChar w:fldCharType="separate"/>
            </w:r>
            <w:r>
              <w:fldChar w:fldCharType="end"/>
            </w:r>
            <w:bookmarkEnd w:id="5"/>
            <w:r>
              <w:rPr>
                <w:rFonts w:ascii="Arial" w:hAnsi="Arial" w:cs="Arial"/>
                <w:color w:val="000000"/>
                <w:position w:val="-2"/>
                <w:sz w:val="18"/>
                <w:szCs w:val="18"/>
              </w:rPr>
              <w:t xml:space="preserve"> NE </w:t>
            </w:r>
            <w:r>
              <w:fldChar w:fldCharType="begin">
                <w:ffData>
                  <w:name w:val="cbox15d08d2ef53df5"/>
                  <w:enabled/>
                  <w:calcOnExit w:val="0"/>
                  <w:checkBox>
                    <w:sizeAuto/>
                    <w:default w:val="0"/>
                  </w:checkBox>
                </w:ffData>
              </w:fldChar>
            </w:r>
            <w:bookmarkStart w:id="6" w:name="cbox15d08d2ef53df5"/>
            <w:r>
              <w:instrText xml:space="preserve"> FORMCHECKBOX </w:instrText>
            </w:r>
            <w:r w:rsidR="00573DB9">
              <w:fldChar w:fldCharType="separate"/>
            </w:r>
            <w:r>
              <w:fldChar w:fldCharType="end"/>
            </w:r>
            <w:bookmarkEnd w:id="6"/>
          </w:p>
        </w:tc>
      </w:tr>
      <w:tr w:rsidR="00A3285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xml:space="preserve">DA </w:t>
            </w:r>
            <w:r>
              <w:fldChar w:fldCharType="begin">
                <w:ffData>
                  <w:name w:val="cbox15d08d2ef54c16"/>
                  <w:enabled/>
                  <w:calcOnExit w:val="0"/>
                  <w:checkBox>
                    <w:sizeAuto/>
                    <w:default w:val="0"/>
                  </w:checkBox>
                </w:ffData>
              </w:fldChar>
            </w:r>
            <w:bookmarkStart w:id="7" w:name="cbox15d08d2ef54c16"/>
            <w:r>
              <w:instrText xml:space="preserve"> FORMCHECKBOX </w:instrText>
            </w:r>
            <w:r w:rsidR="00573DB9">
              <w:fldChar w:fldCharType="separate"/>
            </w:r>
            <w:r>
              <w:fldChar w:fldCharType="end"/>
            </w:r>
            <w:bookmarkEnd w:id="7"/>
            <w:r>
              <w:rPr>
                <w:rFonts w:ascii="Arial" w:hAnsi="Arial" w:cs="Arial"/>
                <w:color w:val="000000"/>
                <w:position w:val="-2"/>
                <w:sz w:val="18"/>
                <w:szCs w:val="18"/>
              </w:rPr>
              <w:t xml:space="preserve"> NE </w:t>
            </w:r>
            <w:r>
              <w:fldChar w:fldCharType="begin">
                <w:ffData>
                  <w:name w:val="cbox15d08d2ef54e01"/>
                  <w:enabled/>
                  <w:calcOnExit w:val="0"/>
                  <w:checkBox>
                    <w:sizeAuto/>
                    <w:default w:val="0"/>
                  </w:checkBox>
                </w:ffData>
              </w:fldChar>
            </w:r>
            <w:bookmarkStart w:id="8" w:name="cbox15d08d2ef54e01"/>
            <w:r>
              <w:instrText xml:space="preserve"> FORMCHECKBOX </w:instrText>
            </w:r>
            <w:r w:rsidR="00573DB9">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rsidR="00A32859" w:rsidRDefault="000D3F44">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rsidR="00A32859" w:rsidRDefault="000D3F44">
      <w:pPr>
        <w:spacing w:before="225" w:after="225" w:line="240" w:lineRule="auto"/>
        <w:jc w:val="both"/>
      </w:pPr>
      <w:r>
        <w:rPr>
          <w:rFonts w:ascii="Arial" w:hAnsi="Arial" w:cs="Arial"/>
          <w:color w:val="000000"/>
          <w:sz w:val="18"/>
          <w:szCs w:val="18"/>
        </w:rPr>
        <w:t>_____________________________________________________</w:t>
      </w:r>
    </w:p>
    <w:p w:rsidR="00A32859" w:rsidRDefault="000D3F44">
      <w:pPr>
        <w:spacing w:before="225" w:after="225" w:line="240" w:lineRule="auto"/>
        <w:jc w:val="both"/>
      </w:pPr>
      <w:r>
        <w:rPr>
          <w:rFonts w:ascii="Arial" w:hAnsi="Arial" w:cs="Arial"/>
          <w:b/>
          <w:bCs/>
          <w:color w:val="000000"/>
          <w:sz w:val="18"/>
          <w:szCs w:val="18"/>
          <w:u w:val="single"/>
        </w:rPr>
        <w:t>Velja za tuje gospodarske subjekte:</w:t>
      </w:r>
    </w:p>
    <w:p w:rsidR="00A32859" w:rsidRDefault="000D3F44">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rsidR="00A32859" w:rsidRDefault="000D3F44">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rsidR="00A32859" w:rsidRDefault="000D3F44">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rsidR="00A32859" w:rsidRDefault="000D3F44">
      <w:pPr>
        <w:spacing w:before="225" w:after="225" w:line="240" w:lineRule="auto"/>
        <w:jc w:val="both"/>
      </w:pPr>
      <w:r>
        <w:rPr>
          <w:rFonts w:ascii="Arial" w:hAnsi="Arial" w:cs="Arial"/>
          <w:color w:val="000000"/>
          <w:sz w:val="18"/>
          <w:szCs w:val="18"/>
        </w:rPr>
        <w:t>[   ] posebno dovoljenje ni potrebno. </w:t>
      </w:r>
    </w:p>
    <w:p w:rsidR="00A32859" w:rsidRDefault="000D3F44">
      <w:pPr>
        <w:spacing w:before="225" w:after="225" w:line="240" w:lineRule="auto"/>
        <w:jc w:val="both"/>
      </w:pPr>
      <w:r>
        <w:rPr>
          <w:rFonts w:ascii="Arial" w:hAnsi="Arial" w:cs="Arial"/>
          <w:color w:val="000000"/>
          <w:sz w:val="18"/>
          <w:szCs w:val="18"/>
        </w:rPr>
        <w:t>Pod kazensko in materialno odgovornostjo jamčimo, da so navedene izjave resnične.</w:t>
      </w:r>
    </w:p>
    <w:p w:rsidR="00A32859" w:rsidRDefault="000D3F44">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A32859">
        <w:tc>
          <w:tcPr>
            <w:tcW w:w="2500" w:type="pct"/>
            <w:tcMar>
              <w:top w:w="75" w:type="dxa"/>
              <w:bottom w:w="75" w:type="dxa"/>
            </w:tcMar>
            <w:vAlign w:val="center"/>
          </w:tcPr>
          <w:p w:rsidR="00A32859" w:rsidRDefault="000D3F44">
            <w:r>
              <w:rPr>
                <w:rFonts w:ascii="Arial" w:hAnsi="Arial" w:cs="Arial"/>
                <w:color w:val="000000"/>
                <w:position w:val="-2"/>
                <w:sz w:val="18"/>
                <w:szCs w:val="18"/>
              </w:rPr>
              <w:t>Kraj in datum:</w:t>
            </w:r>
          </w:p>
        </w:tc>
        <w:tc>
          <w:tcPr>
            <w:tcW w:w="0" w:type="auto"/>
            <w:tcMar>
              <w:top w:w="75" w:type="dxa"/>
              <w:bottom w:w="75" w:type="dxa"/>
            </w:tcMar>
            <w:vAlign w:val="center"/>
          </w:tcPr>
          <w:p w:rsidR="00A32859" w:rsidRDefault="000D3F44">
            <w:r>
              <w:rPr>
                <w:rFonts w:ascii="Arial" w:hAnsi="Arial" w:cs="Arial"/>
                <w:color w:val="000000"/>
                <w:position w:val="-2"/>
                <w:sz w:val="18"/>
                <w:szCs w:val="18"/>
              </w:rPr>
              <w:t>Ime in priimek: _____________________</w:t>
            </w:r>
          </w:p>
        </w:tc>
      </w:tr>
      <w:tr w:rsidR="00A32859">
        <w:tc>
          <w:tcPr>
            <w:tcW w:w="2500" w:type="pct"/>
            <w:tcMar>
              <w:top w:w="75" w:type="dxa"/>
              <w:bottom w:w="75" w:type="dxa"/>
            </w:tcMar>
            <w:vAlign w:val="center"/>
          </w:tcPr>
          <w:p w:rsidR="00A32859" w:rsidRDefault="000D3F44">
            <w:r>
              <w:rPr>
                <w:rFonts w:ascii="Arial" w:hAnsi="Arial" w:cs="Arial"/>
                <w:color w:val="000000"/>
                <w:position w:val="-2"/>
                <w:sz w:val="18"/>
                <w:szCs w:val="18"/>
              </w:rPr>
              <w:t> </w:t>
            </w:r>
          </w:p>
        </w:tc>
        <w:tc>
          <w:tcPr>
            <w:tcW w:w="0" w:type="auto"/>
            <w:tcMar>
              <w:top w:w="75" w:type="dxa"/>
              <w:bottom w:w="75" w:type="dxa"/>
            </w:tcMar>
            <w:vAlign w:val="center"/>
          </w:tcPr>
          <w:p w:rsidR="00A32859" w:rsidRDefault="000D3F44">
            <w:pPr>
              <w:jc w:val="center"/>
            </w:pPr>
            <w:r>
              <w:rPr>
                <w:rFonts w:ascii="Arial" w:hAnsi="Arial" w:cs="Arial"/>
                <w:color w:val="A9A9A9"/>
                <w:position w:val="-2"/>
                <w:sz w:val="18"/>
                <w:szCs w:val="18"/>
              </w:rPr>
              <w:t>(žig in podpis)</w:t>
            </w:r>
          </w:p>
        </w:tc>
      </w:tr>
    </w:tbl>
    <w:p w:rsidR="00A32859" w:rsidRDefault="00A32859">
      <w:pPr>
        <w:sectPr w:rsidR="00A32859" w:rsidSect="000D3F44">
          <w:footerReference w:type="default" r:id="rId19"/>
          <w:pgSz w:w="11906" w:h="16838"/>
          <w:pgMar w:top="1418" w:right="1418" w:bottom="1418" w:left="1418" w:header="567" w:footer="596" w:gutter="0"/>
          <w:cols w:space="708"/>
          <w:docGrid w:linePitch="360"/>
        </w:sect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5018B">
        <w:rPr>
          <w:rFonts w:ascii="Arial" w:hAnsi="Arial" w:cs="Arial"/>
          <w:sz w:val="18"/>
          <w:szCs w:val="18"/>
        </w:rPr>
        <w:t>9</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w:t>
      </w:r>
      <w:r w:rsidR="0075018B">
        <w:rPr>
          <w:rFonts w:ascii="Arial" w:hAnsi="Arial" w:cs="Arial"/>
        </w:rPr>
        <w:t>del</w:t>
      </w:r>
    </w:p>
    <w:p w:rsidR="000D3F44" w:rsidRDefault="000D3F44" w:rsidP="000D3F44">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A3285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32859" w:rsidRDefault="000D3F4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bl>
    <w:p w:rsidR="0075018B" w:rsidRDefault="0075018B">
      <w:pPr>
        <w:spacing w:before="225" w:after="225" w:line="240" w:lineRule="auto"/>
        <w:jc w:val="both"/>
        <w:rPr>
          <w:rFonts w:ascii="Arial" w:hAnsi="Arial" w:cs="Arial"/>
          <w:color w:val="000000"/>
          <w:sz w:val="18"/>
          <w:szCs w:val="18"/>
        </w:rPr>
      </w:pPr>
    </w:p>
    <w:p w:rsidR="0075018B" w:rsidRPr="00F12E2A" w:rsidRDefault="0075018B" w:rsidP="0075018B">
      <w:pPr>
        <w:spacing w:before="225" w:after="225" w:line="240" w:lineRule="auto"/>
        <w:jc w:val="both"/>
        <w:rPr>
          <w:rFonts w:ascii="Arial" w:hAnsi="Arial" w:cs="Arial"/>
          <w:b/>
          <w:color w:val="000000"/>
          <w:sz w:val="18"/>
          <w:szCs w:val="18"/>
        </w:rPr>
      </w:pPr>
      <w:r w:rsidRPr="00F12E2A">
        <w:rPr>
          <w:rFonts w:ascii="Arial" w:hAnsi="Arial" w:cs="Arial"/>
          <w:b/>
          <w:color w:val="000000"/>
          <w:sz w:val="18"/>
          <w:szCs w:val="18"/>
        </w:rPr>
        <w:t>Priloge:</w:t>
      </w:r>
    </w:p>
    <w:p w:rsidR="0075018B" w:rsidRDefault="0075018B" w:rsidP="0075018B">
      <w:pPr>
        <w:pStyle w:val="Odstavekseznama"/>
        <w:numPr>
          <w:ilvl w:val="0"/>
          <w:numId w:val="39"/>
        </w:numPr>
        <w:spacing w:before="225" w:after="225" w:line="240" w:lineRule="auto"/>
        <w:jc w:val="both"/>
        <w:rPr>
          <w:rFonts w:ascii="Arial" w:hAnsi="Arial" w:cs="Arial"/>
          <w:color w:val="000000"/>
          <w:sz w:val="18"/>
          <w:szCs w:val="18"/>
        </w:rPr>
      </w:pPr>
      <w:r>
        <w:rPr>
          <w:rFonts w:ascii="Arial" w:hAnsi="Arial" w:cs="Arial"/>
          <w:color w:val="000000"/>
          <w:sz w:val="18"/>
          <w:szCs w:val="18"/>
        </w:rPr>
        <w:t>fotokopija potrdila Inženirske zbornice Slovenije oziroma za tuje gospodarske subjekte pristojne organizacije v matični državi (če je članstvo pogoj za opravljanje dejavnosti), in</w:t>
      </w:r>
    </w:p>
    <w:p w:rsidR="0075018B" w:rsidRPr="00F12E2A" w:rsidRDefault="0075018B" w:rsidP="0075018B">
      <w:pPr>
        <w:pStyle w:val="Odstavekseznama"/>
        <w:numPr>
          <w:ilvl w:val="0"/>
          <w:numId w:val="39"/>
        </w:numPr>
        <w:spacing w:before="225" w:after="225" w:line="240" w:lineRule="auto"/>
        <w:jc w:val="both"/>
        <w:rPr>
          <w:rFonts w:ascii="Arial" w:hAnsi="Arial" w:cs="Arial"/>
          <w:color w:val="000000"/>
          <w:sz w:val="18"/>
          <w:szCs w:val="18"/>
        </w:rPr>
      </w:pPr>
      <w:r w:rsidRPr="00F12E2A">
        <w:rPr>
          <w:rFonts w:ascii="Arial" w:hAnsi="Arial" w:cs="Arial"/>
          <w:color w:val="000000"/>
          <w:sz w:val="18"/>
          <w:szCs w:val="18"/>
        </w:rPr>
        <w:t>fotokopija M1 obrazca oziroma drugo ustrezno dokazilo o pravni podlagi za opravljanje dejavnosti.</w:t>
      </w:r>
    </w:p>
    <w:tbl>
      <w:tblPr>
        <w:tblStyle w:val="NormalTablePHPDOCX"/>
        <w:tblW w:w="5000" w:type="pct"/>
        <w:tblInd w:w="108" w:type="dxa"/>
        <w:tblLook w:val="04A0" w:firstRow="1" w:lastRow="0" w:firstColumn="1" w:lastColumn="0" w:noHBand="0" w:noVBand="1"/>
      </w:tblPr>
      <w:tblGrid>
        <w:gridCol w:w="4535"/>
        <w:gridCol w:w="4535"/>
      </w:tblGrid>
      <w:tr w:rsidR="0075018B" w:rsidTr="00651396">
        <w:tc>
          <w:tcPr>
            <w:tcW w:w="2500" w:type="pct"/>
            <w:tcMar>
              <w:top w:w="75" w:type="dxa"/>
              <w:bottom w:w="75" w:type="dxa"/>
            </w:tcMar>
            <w:vAlign w:val="center"/>
          </w:tcPr>
          <w:p w:rsidR="0075018B" w:rsidRDefault="0075018B" w:rsidP="00651396">
            <w:pPr>
              <w:rPr>
                <w:rFonts w:ascii="Arial" w:hAnsi="Arial" w:cs="Arial"/>
                <w:color w:val="000000"/>
                <w:position w:val="-2"/>
                <w:sz w:val="18"/>
                <w:szCs w:val="18"/>
              </w:rPr>
            </w:pPr>
          </w:p>
          <w:p w:rsidR="0075018B" w:rsidRDefault="0075018B" w:rsidP="00651396">
            <w:r>
              <w:rPr>
                <w:rFonts w:ascii="Arial" w:hAnsi="Arial" w:cs="Arial"/>
                <w:color w:val="000000"/>
                <w:position w:val="-2"/>
                <w:sz w:val="18"/>
                <w:szCs w:val="18"/>
              </w:rPr>
              <w:t>Kraj in datum:</w:t>
            </w:r>
          </w:p>
        </w:tc>
        <w:tc>
          <w:tcPr>
            <w:tcW w:w="0" w:type="auto"/>
            <w:tcMar>
              <w:top w:w="75" w:type="dxa"/>
              <w:bottom w:w="75" w:type="dxa"/>
            </w:tcMar>
            <w:vAlign w:val="center"/>
          </w:tcPr>
          <w:p w:rsidR="0075018B" w:rsidRDefault="0075018B" w:rsidP="00651396">
            <w:r>
              <w:rPr>
                <w:rFonts w:ascii="Arial" w:hAnsi="Arial" w:cs="Arial"/>
                <w:color w:val="000000"/>
                <w:position w:val="-2"/>
                <w:sz w:val="18"/>
                <w:szCs w:val="18"/>
              </w:rPr>
              <w:t>Ime in priimek: _____________________</w:t>
            </w:r>
          </w:p>
        </w:tc>
      </w:tr>
      <w:tr w:rsidR="0075018B" w:rsidTr="00651396">
        <w:tc>
          <w:tcPr>
            <w:tcW w:w="2500" w:type="pct"/>
            <w:tcMar>
              <w:top w:w="75" w:type="dxa"/>
              <w:bottom w:w="75" w:type="dxa"/>
            </w:tcMar>
            <w:vAlign w:val="center"/>
          </w:tcPr>
          <w:p w:rsidR="0075018B" w:rsidRDefault="0075018B" w:rsidP="00651396">
            <w:r>
              <w:rPr>
                <w:rFonts w:ascii="Arial" w:hAnsi="Arial" w:cs="Arial"/>
                <w:color w:val="000000"/>
                <w:position w:val="-2"/>
                <w:sz w:val="18"/>
                <w:szCs w:val="18"/>
              </w:rPr>
              <w:t> </w:t>
            </w:r>
          </w:p>
        </w:tc>
        <w:tc>
          <w:tcPr>
            <w:tcW w:w="0" w:type="auto"/>
            <w:tcMar>
              <w:top w:w="75" w:type="dxa"/>
              <w:bottom w:w="75" w:type="dxa"/>
            </w:tcMar>
            <w:vAlign w:val="center"/>
          </w:tcPr>
          <w:p w:rsidR="0075018B" w:rsidRDefault="0075018B" w:rsidP="00651396"/>
          <w:p w:rsidR="0075018B" w:rsidRDefault="0075018B" w:rsidP="00651396">
            <w:pPr>
              <w:jc w:val="center"/>
            </w:pPr>
            <w:r>
              <w:rPr>
                <w:rFonts w:ascii="Arial" w:hAnsi="Arial" w:cs="Arial"/>
                <w:color w:val="A9A9A9"/>
                <w:position w:val="-2"/>
                <w:sz w:val="18"/>
                <w:szCs w:val="18"/>
              </w:rPr>
              <w:t>(žig in podpis)</w:t>
            </w:r>
          </w:p>
        </w:tc>
      </w:tr>
    </w:tbl>
    <w:p w:rsidR="00A32859" w:rsidRDefault="000D3F44">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75018B" w:rsidRDefault="0075018B">
      <w:pPr>
        <w:spacing w:before="225" w:after="225" w:line="240" w:lineRule="auto"/>
        <w:jc w:val="both"/>
      </w:pPr>
    </w:p>
    <w:p w:rsidR="00A32859" w:rsidRDefault="000D3F4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A32859" w:rsidRDefault="00A32859">
      <w:pPr>
        <w:sectPr w:rsidR="00A32859" w:rsidSect="000D3F44">
          <w:footerReference w:type="default" r:id="rId20"/>
          <w:pgSz w:w="11906" w:h="16838"/>
          <w:pgMar w:top="1418" w:right="1418" w:bottom="1418" w:left="1418" w:header="567" w:footer="596" w:gutter="0"/>
          <w:cols w:space="708"/>
          <w:docGrid w:linePitch="360"/>
        </w:sect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5018B">
        <w:rPr>
          <w:rFonts w:ascii="Arial" w:hAnsi="Arial" w:cs="Arial"/>
          <w:sz w:val="18"/>
          <w:szCs w:val="18"/>
        </w:rPr>
        <w:t>10</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rsidR="000D3F44" w:rsidRDefault="000D3F44" w:rsidP="000D3F44">
      <w:pPr>
        <w:spacing w:after="120"/>
        <w:rPr>
          <w:rFonts w:ascii="Arial" w:hAnsi="Arial" w:cs="Arial"/>
        </w:rPr>
      </w:pPr>
    </w:p>
    <w:p w:rsidR="00A32859" w:rsidRDefault="000D3F44">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center"/>
      </w:pPr>
      <w:r>
        <w:rPr>
          <w:rFonts w:ascii="Arial" w:hAnsi="Arial" w:cs="Arial"/>
          <w:b/>
          <w:bCs/>
          <w:color w:val="000000"/>
          <w:sz w:val="21"/>
          <w:szCs w:val="21"/>
        </w:rPr>
        <w:t>IZJAVA - POTRDILO REFERENCE ZA KADRE</w:t>
      </w:r>
    </w:p>
    <w:p w:rsidR="00A32859" w:rsidRDefault="000D3F44">
      <w:pPr>
        <w:spacing w:before="225" w:after="225" w:line="240" w:lineRule="auto"/>
        <w:jc w:val="center"/>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3285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r w:rsidR="00A3285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32859" w:rsidRDefault="000D3F44">
            <w:r>
              <w:rPr>
                <w:rFonts w:ascii="Arial" w:hAnsi="Arial" w:cs="Arial"/>
                <w:color w:val="000000"/>
                <w:position w:val="-2"/>
                <w:sz w:val="18"/>
                <w:szCs w:val="18"/>
              </w:rPr>
              <w:t> </w:t>
            </w:r>
          </w:p>
        </w:tc>
      </w:tr>
    </w:tbl>
    <w:p w:rsidR="00A32859" w:rsidRDefault="000D3F44">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32859">
        <w:tc>
          <w:tcPr>
            <w:tcW w:w="2325" w:type="dxa"/>
            <w:tcMar>
              <w:top w:w="75" w:type="dxa"/>
              <w:bottom w:w="75" w:type="dxa"/>
            </w:tcMar>
            <w:vAlign w:val="center"/>
          </w:tcPr>
          <w:p w:rsidR="00A32859" w:rsidRDefault="000D3F44">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A32859" w:rsidRDefault="000D3F44">
            <w:r>
              <w:rPr>
                <w:rFonts w:ascii="Arial" w:hAnsi="Arial" w:cs="Arial"/>
                <w:color w:val="000000"/>
                <w:position w:val="-2"/>
                <w:sz w:val="18"/>
                <w:szCs w:val="18"/>
              </w:rPr>
              <w:t> </w:t>
            </w:r>
          </w:p>
        </w:tc>
        <w:tc>
          <w:tcPr>
            <w:tcW w:w="0" w:type="auto"/>
            <w:tcMar>
              <w:top w:w="75" w:type="dxa"/>
              <w:bottom w:w="75" w:type="dxa"/>
            </w:tcMar>
            <w:vAlign w:val="center"/>
          </w:tcPr>
          <w:p w:rsidR="00A32859" w:rsidRDefault="000D3F44">
            <w:r>
              <w:rPr>
                <w:rFonts w:ascii="Arial" w:hAnsi="Arial" w:cs="Arial"/>
                <w:color w:val="000000"/>
                <w:position w:val="-2"/>
                <w:sz w:val="18"/>
                <w:szCs w:val="18"/>
              </w:rPr>
              <w:t> </w:t>
            </w:r>
          </w:p>
        </w:tc>
      </w:tr>
      <w:tr w:rsidR="00A32859">
        <w:tc>
          <w:tcPr>
            <w:tcW w:w="2325" w:type="dxa"/>
            <w:tcMar>
              <w:top w:w="75" w:type="dxa"/>
              <w:bottom w:w="75" w:type="dxa"/>
            </w:tcMar>
            <w:vAlign w:val="center"/>
          </w:tcPr>
          <w:p w:rsidR="00A32859" w:rsidRDefault="000D3F44">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A32859" w:rsidRDefault="000D3F44">
            <w:r>
              <w:rPr>
                <w:rFonts w:ascii="Arial" w:hAnsi="Arial" w:cs="Arial"/>
                <w:color w:val="000000"/>
                <w:position w:val="-2"/>
                <w:sz w:val="18"/>
                <w:szCs w:val="18"/>
              </w:rPr>
              <w:t> </w:t>
            </w:r>
          </w:p>
        </w:tc>
        <w:tc>
          <w:tcPr>
            <w:tcW w:w="0" w:type="auto"/>
            <w:tcMar>
              <w:top w:w="75" w:type="dxa"/>
              <w:bottom w:w="75" w:type="dxa"/>
            </w:tcMar>
            <w:vAlign w:val="center"/>
          </w:tcPr>
          <w:p w:rsidR="00A32859" w:rsidRDefault="00A32859"/>
          <w:p w:rsidR="00A32859" w:rsidRDefault="000D3F44">
            <w:pPr>
              <w:jc w:val="center"/>
            </w:pPr>
            <w:r>
              <w:rPr>
                <w:rFonts w:ascii="Arial" w:hAnsi="Arial" w:cs="Arial"/>
                <w:color w:val="A9A9A9"/>
                <w:position w:val="-2"/>
                <w:sz w:val="18"/>
                <w:szCs w:val="18"/>
              </w:rPr>
              <w:t>(žig in podpis)</w:t>
            </w:r>
          </w:p>
        </w:tc>
      </w:tr>
    </w:tbl>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30"/>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A32859" w:rsidRDefault="000D3F44">
            <w:pPr>
              <w:numPr>
                <w:ilvl w:val="0"/>
                <w:numId w:val="30"/>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A32859" w:rsidRDefault="000D3F44">
            <w:pPr>
              <w:numPr>
                <w:ilvl w:val="0"/>
                <w:numId w:val="30"/>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A32859" w:rsidRDefault="00A32859">
      <w:pPr>
        <w:sectPr w:rsidR="00A32859" w:rsidSect="000D3F44">
          <w:footerReference w:type="default" r:id="rId21"/>
          <w:pgSz w:w="11906" w:h="16838"/>
          <w:pgMar w:top="1418" w:right="1418" w:bottom="1418" w:left="1418" w:header="567" w:footer="596" w:gutter="0"/>
          <w:cols w:space="708"/>
          <w:docGrid w:linePitch="360"/>
        </w:sectPr>
      </w:pPr>
    </w:p>
    <w:p w:rsidR="002341A4" w:rsidRPr="00590863" w:rsidRDefault="002341A4" w:rsidP="002341A4">
      <w:pPr>
        <w:spacing w:after="0"/>
        <w:jc w:val="right"/>
        <w:rPr>
          <w:rFonts w:ascii="Arial" w:hAnsi="Arial" w:cs="Arial"/>
          <w:sz w:val="18"/>
          <w:szCs w:val="18"/>
        </w:rPr>
      </w:pPr>
      <w:r>
        <w:rPr>
          <w:rFonts w:ascii="Arial" w:hAnsi="Arial" w:cs="Arial"/>
          <w:sz w:val="18"/>
          <w:szCs w:val="18"/>
        </w:rPr>
        <w:lastRenderedPageBreak/>
        <w:t>Obrazec št: 11</w:t>
      </w:r>
    </w:p>
    <w:p w:rsidR="002341A4" w:rsidRPr="00252358" w:rsidRDefault="002341A4" w:rsidP="002341A4"/>
    <w:p w:rsidR="002341A4" w:rsidRDefault="002341A4" w:rsidP="002341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upoštevanju </w:t>
      </w:r>
      <w:proofErr w:type="spellStart"/>
      <w:r>
        <w:rPr>
          <w:rFonts w:ascii="Arial" w:hAnsi="Arial" w:cs="Arial"/>
        </w:rPr>
        <w:t>okoljskih</w:t>
      </w:r>
      <w:proofErr w:type="spellEnd"/>
      <w:r>
        <w:rPr>
          <w:rFonts w:ascii="Arial" w:hAnsi="Arial" w:cs="Arial"/>
        </w:rPr>
        <w:t xml:space="preserve"> vidikov za svetilke cestne razsvetljave</w:t>
      </w:r>
    </w:p>
    <w:p w:rsidR="002341A4" w:rsidRDefault="002341A4" w:rsidP="002341A4">
      <w:pPr>
        <w:spacing w:before="225" w:after="225" w:line="240" w:lineRule="auto"/>
        <w:jc w:val="both"/>
        <w:rPr>
          <w:rFonts w:ascii="Arial" w:hAnsi="Arial" w:cs="Arial"/>
          <w:color w:val="000000"/>
          <w:sz w:val="18"/>
          <w:szCs w:val="18"/>
        </w:rPr>
      </w:pPr>
    </w:p>
    <w:p w:rsidR="002341A4" w:rsidRDefault="002341A4" w:rsidP="002341A4">
      <w:pPr>
        <w:spacing w:before="225" w:after="225" w:line="240" w:lineRule="auto"/>
        <w:jc w:val="both"/>
      </w:pPr>
      <w:r>
        <w:rPr>
          <w:rFonts w:ascii="Arial" w:hAnsi="Arial" w:cs="Arial"/>
          <w:color w:val="000000"/>
          <w:sz w:val="18"/>
          <w:szCs w:val="18"/>
        </w:rPr>
        <w:t>V zvezi z javnim naročilom »</w:t>
      </w:r>
      <w:r w:rsidRPr="004C2F69">
        <w:rPr>
          <w:rFonts w:ascii="Arial" w:hAnsi="Arial" w:cs="Arial"/>
          <w:b/>
          <w:color w:val="000000"/>
          <w:sz w:val="18"/>
          <w:szCs w:val="18"/>
        </w:rPr>
        <w:t>Prenova javne razsvetljave na Apaški cesti v Gornji Radgoni</w:t>
      </w:r>
      <w:r>
        <w:rPr>
          <w:rFonts w:ascii="Arial" w:hAnsi="Arial" w:cs="Arial"/>
          <w:color w:val="000000"/>
          <w:sz w:val="18"/>
          <w:szCs w:val="18"/>
        </w:rPr>
        <w:t>«,</w:t>
      </w:r>
    </w:p>
    <w:p w:rsidR="002341A4" w:rsidRDefault="002341A4" w:rsidP="002341A4">
      <w:pPr>
        <w:spacing w:before="225" w:after="225" w:line="240" w:lineRule="auto"/>
        <w:jc w:val="both"/>
      </w:pPr>
      <w:r>
        <w:rPr>
          <w:rFonts w:ascii="Arial" w:hAnsi="Arial" w:cs="Arial"/>
          <w:color w:val="000000"/>
          <w:sz w:val="18"/>
          <w:szCs w:val="18"/>
        </w:rPr>
        <w:t xml:space="preserve"> </w:t>
      </w:r>
      <w:r>
        <w:rPr>
          <w:rFonts w:ascii="Arial" w:hAnsi="Arial" w:cs="Arial"/>
          <w:color w:val="000000"/>
          <w:sz w:val="18"/>
          <w:szCs w:val="18"/>
          <w:u w:val="single"/>
        </w:rPr>
        <w:t>____________________________________</w:t>
      </w:r>
      <w:r>
        <w:rPr>
          <w:rFonts w:ascii="Arial" w:hAnsi="Arial" w:cs="Arial"/>
          <w:color w:val="000000"/>
          <w:sz w:val="18"/>
          <w:szCs w:val="18"/>
        </w:rPr>
        <w:t>,</w:t>
      </w:r>
    </w:p>
    <w:p w:rsidR="002341A4" w:rsidRDefault="002341A4" w:rsidP="002341A4">
      <w:pPr>
        <w:spacing w:before="225" w:after="225" w:line="240" w:lineRule="auto"/>
        <w:jc w:val="both"/>
      </w:pPr>
      <w:r>
        <w:rPr>
          <w:rFonts w:ascii="Arial" w:hAnsi="Arial" w:cs="Arial"/>
          <w:i/>
          <w:iCs/>
          <w:color w:val="000000"/>
          <w:sz w:val="18"/>
          <w:szCs w:val="18"/>
        </w:rPr>
        <w:t>(naziv ponudnika, partnerja v skupni ponudbi)</w:t>
      </w:r>
    </w:p>
    <w:p w:rsidR="002341A4" w:rsidRDefault="002341A4" w:rsidP="002341A4">
      <w:pPr>
        <w:spacing w:before="225" w:after="225" w:line="240" w:lineRule="auto"/>
        <w:jc w:val="both"/>
      </w:pPr>
      <w:r>
        <w:rPr>
          <w:rFonts w:ascii="Arial" w:hAnsi="Arial" w:cs="Arial"/>
          <w:color w:val="000000"/>
          <w:sz w:val="18"/>
          <w:szCs w:val="18"/>
        </w:rPr>
        <w:t>s polno odgovornostjo izjavljamo, da:</w:t>
      </w:r>
    </w:p>
    <w:p w:rsidR="002341A4" w:rsidRDefault="002341A4" w:rsidP="002341A4">
      <w:pPr>
        <w:pStyle w:val="Odstavekseznama"/>
        <w:numPr>
          <w:ilvl w:val="0"/>
          <w:numId w:val="38"/>
        </w:numPr>
        <w:spacing w:before="225" w:after="225" w:line="240" w:lineRule="auto"/>
        <w:jc w:val="both"/>
        <w:rPr>
          <w:b/>
        </w:rPr>
      </w:pPr>
      <w:r>
        <w:rPr>
          <w:rFonts w:ascii="Arial" w:hAnsi="Arial" w:cs="Arial"/>
          <w:b/>
          <w:color w:val="000000"/>
          <w:sz w:val="18"/>
          <w:szCs w:val="18"/>
        </w:rPr>
        <w:t>bomo pri zamenjavi svetilk cestne razsvetljave upoštevali relevantna določila Uredbe o zelenem javnem naročanju (Uradni list RS, št. 51/17 in 91/15 – ZJN-3).</w:t>
      </w:r>
    </w:p>
    <w:p w:rsidR="002341A4" w:rsidRDefault="002341A4" w:rsidP="002341A4">
      <w:pPr>
        <w:pStyle w:val="Odstavekseznama"/>
        <w:numPr>
          <w:ilvl w:val="0"/>
          <w:numId w:val="38"/>
        </w:numPr>
        <w:spacing w:before="225" w:after="225" w:line="240" w:lineRule="auto"/>
        <w:jc w:val="both"/>
        <w:rPr>
          <w:rFonts w:ascii="Arial" w:hAnsi="Arial" w:cs="Arial"/>
          <w:b/>
          <w:sz w:val="18"/>
          <w:szCs w:val="18"/>
        </w:rPr>
      </w:pPr>
      <w:r>
        <w:rPr>
          <w:rFonts w:ascii="Arial" w:hAnsi="Arial" w:cs="Arial"/>
          <w:b/>
          <w:color w:val="000000"/>
          <w:sz w:val="18"/>
          <w:szCs w:val="18"/>
        </w:rPr>
        <w:t xml:space="preserve">Predmetno izjavo podajamo kot </w:t>
      </w:r>
      <w:r>
        <w:rPr>
          <w:rFonts w:ascii="Arial" w:hAnsi="Arial" w:cs="Arial"/>
          <w:b/>
          <w:sz w:val="18"/>
          <w:szCs w:val="18"/>
        </w:rPr>
        <w:t xml:space="preserve">ustrezno dokazilo, iz katerega izhaja, da so izpolnjeni  </w:t>
      </w:r>
      <w:proofErr w:type="spellStart"/>
      <w:r>
        <w:rPr>
          <w:rFonts w:ascii="Arial" w:hAnsi="Arial" w:cs="Arial"/>
          <w:b/>
          <w:sz w:val="18"/>
          <w:szCs w:val="18"/>
        </w:rPr>
        <w:t>okoljski</w:t>
      </w:r>
      <w:proofErr w:type="spellEnd"/>
      <w:r>
        <w:rPr>
          <w:rFonts w:ascii="Arial" w:hAnsi="Arial" w:cs="Arial"/>
          <w:b/>
          <w:sz w:val="18"/>
          <w:szCs w:val="18"/>
        </w:rPr>
        <w:t xml:space="preserve"> vidiki pri zamenjavi svetilk cestne razsvetljave.  </w:t>
      </w:r>
    </w:p>
    <w:p w:rsidR="002341A4" w:rsidRDefault="002341A4" w:rsidP="002341A4">
      <w:pPr>
        <w:spacing w:before="225" w:after="0" w:line="240" w:lineRule="auto"/>
        <w:jc w:val="both"/>
        <w:rPr>
          <w:b/>
        </w:rPr>
      </w:pPr>
    </w:p>
    <w:p w:rsidR="002341A4" w:rsidRDefault="002341A4" w:rsidP="002341A4">
      <w:pPr>
        <w:spacing w:before="225" w:after="0" w:line="240" w:lineRule="auto"/>
        <w:jc w:val="both"/>
        <w:rPr>
          <w:b/>
        </w:rPr>
      </w:pPr>
    </w:p>
    <w:p w:rsidR="002341A4" w:rsidRDefault="002341A4" w:rsidP="002341A4">
      <w:pPr>
        <w:spacing w:before="225" w:after="0" w:line="240" w:lineRule="auto"/>
        <w:jc w:val="both"/>
        <w:rPr>
          <w:b/>
        </w:rPr>
      </w:pPr>
    </w:p>
    <w:tbl>
      <w:tblPr>
        <w:tblStyle w:val="NormalTablePHPDOCX"/>
        <w:tblW w:w="5000" w:type="pct"/>
        <w:tblInd w:w="108" w:type="dxa"/>
        <w:tblLook w:val="04A0" w:firstRow="1" w:lastRow="0" w:firstColumn="1" w:lastColumn="0" w:noHBand="0" w:noVBand="1"/>
      </w:tblPr>
      <w:tblGrid>
        <w:gridCol w:w="4535"/>
        <w:gridCol w:w="4535"/>
      </w:tblGrid>
      <w:tr w:rsidR="002341A4" w:rsidTr="00651396">
        <w:tc>
          <w:tcPr>
            <w:tcW w:w="2500" w:type="pct"/>
            <w:tcMar>
              <w:top w:w="75" w:type="dxa"/>
              <w:left w:w="108" w:type="dxa"/>
              <w:bottom w:w="75" w:type="dxa"/>
              <w:right w:w="108" w:type="dxa"/>
            </w:tcMar>
            <w:vAlign w:val="center"/>
            <w:hideMark/>
          </w:tcPr>
          <w:p w:rsidR="002341A4" w:rsidRDefault="002341A4" w:rsidP="00651396">
            <w:r>
              <w:rPr>
                <w:rFonts w:ascii="Arial" w:hAnsi="Arial" w:cs="Arial"/>
                <w:color w:val="000000"/>
                <w:position w:val="-2"/>
                <w:sz w:val="18"/>
                <w:szCs w:val="18"/>
              </w:rPr>
              <w:t>Kraj in datum:</w:t>
            </w:r>
          </w:p>
        </w:tc>
        <w:tc>
          <w:tcPr>
            <w:tcW w:w="0" w:type="auto"/>
            <w:tcMar>
              <w:top w:w="75" w:type="dxa"/>
              <w:left w:w="108" w:type="dxa"/>
              <w:bottom w:w="75" w:type="dxa"/>
              <w:right w:w="108" w:type="dxa"/>
            </w:tcMar>
            <w:vAlign w:val="center"/>
            <w:hideMark/>
          </w:tcPr>
          <w:p w:rsidR="002341A4" w:rsidRDefault="002341A4" w:rsidP="00651396">
            <w:r>
              <w:rPr>
                <w:rFonts w:ascii="Arial" w:hAnsi="Arial" w:cs="Arial"/>
                <w:color w:val="000000"/>
                <w:position w:val="-2"/>
                <w:sz w:val="18"/>
                <w:szCs w:val="18"/>
              </w:rPr>
              <w:t>Ime in priimek: _____________________</w:t>
            </w:r>
          </w:p>
        </w:tc>
      </w:tr>
      <w:tr w:rsidR="002341A4" w:rsidTr="00651396">
        <w:tc>
          <w:tcPr>
            <w:tcW w:w="2500" w:type="pct"/>
            <w:tcMar>
              <w:top w:w="75" w:type="dxa"/>
              <w:left w:w="108" w:type="dxa"/>
              <w:bottom w:w="75" w:type="dxa"/>
              <w:right w:w="108" w:type="dxa"/>
            </w:tcMar>
            <w:vAlign w:val="center"/>
            <w:hideMark/>
          </w:tcPr>
          <w:p w:rsidR="002341A4" w:rsidRDefault="002341A4" w:rsidP="00651396">
            <w:r>
              <w:rPr>
                <w:rFonts w:ascii="Arial" w:hAnsi="Arial" w:cs="Arial"/>
                <w:color w:val="000000"/>
                <w:position w:val="-2"/>
                <w:sz w:val="18"/>
                <w:szCs w:val="18"/>
              </w:rPr>
              <w:t> </w:t>
            </w:r>
          </w:p>
        </w:tc>
        <w:tc>
          <w:tcPr>
            <w:tcW w:w="0" w:type="auto"/>
            <w:tcMar>
              <w:top w:w="75" w:type="dxa"/>
              <w:left w:w="108" w:type="dxa"/>
              <w:bottom w:w="75" w:type="dxa"/>
              <w:right w:w="108" w:type="dxa"/>
            </w:tcMar>
            <w:vAlign w:val="center"/>
          </w:tcPr>
          <w:p w:rsidR="002341A4" w:rsidRDefault="002341A4" w:rsidP="00651396"/>
          <w:p w:rsidR="002341A4" w:rsidRDefault="002341A4" w:rsidP="00651396">
            <w:pPr>
              <w:jc w:val="center"/>
            </w:pPr>
            <w:r>
              <w:rPr>
                <w:rFonts w:ascii="Arial" w:hAnsi="Arial" w:cs="Arial"/>
                <w:color w:val="A9A9A9"/>
                <w:position w:val="-2"/>
                <w:sz w:val="18"/>
                <w:szCs w:val="18"/>
              </w:rPr>
              <w:t>(žig in podpis)</w:t>
            </w:r>
          </w:p>
        </w:tc>
      </w:tr>
    </w:tbl>
    <w:p w:rsidR="002341A4" w:rsidRDefault="002341A4" w:rsidP="002341A4">
      <w:pPr>
        <w:sectPr w:rsidR="002341A4" w:rsidSect="00411205">
          <w:footerReference w:type="default" r:id="rId22"/>
          <w:pgSz w:w="11906" w:h="16838"/>
          <w:pgMar w:top="1418" w:right="1418" w:bottom="1418" w:left="1418" w:header="567" w:footer="596" w:gutter="0"/>
          <w:cols w:space="708"/>
          <w:docGrid w:linePitch="360"/>
        </w:sectPr>
      </w:pPr>
    </w:p>
    <w:p w:rsidR="002341A4" w:rsidRDefault="002341A4" w:rsidP="000D3F44">
      <w:pPr>
        <w:spacing w:after="0"/>
        <w:jc w:val="right"/>
        <w:rPr>
          <w:rFonts w:ascii="Arial" w:hAnsi="Arial" w:cs="Arial"/>
          <w:sz w:val="18"/>
          <w:szCs w:val="18"/>
        </w:r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t xml:space="preserve">Obrazec št: </w:t>
      </w:r>
      <w:r w:rsidR="002341A4">
        <w:rPr>
          <w:rFonts w:ascii="Arial" w:hAnsi="Arial" w:cs="Arial"/>
          <w:sz w:val="18"/>
          <w:szCs w:val="18"/>
        </w:rPr>
        <w:t>12</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0D3F44" w:rsidRDefault="000D3F44" w:rsidP="000D3F44">
      <w:pPr>
        <w:spacing w:after="120"/>
        <w:rPr>
          <w:rFonts w:ascii="Arial" w:hAnsi="Arial" w:cs="Arial"/>
        </w:rPr>
      </w:pPr>
    </w:p>
    <w:p w:rsidR="00A32859" w:rsidRDefault="000D3F4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A32859" w:rsidRDefault="000D3F4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numPr>
                <w:ilvl w:val="0"/>
                <w:numId w:val="3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32859" w:rsidRDefault="000D3F44">
            <w:pPr>
              <w:numPr>
                <w:ilvl w:val="0"/>
                <w:numId w:val="3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A32859" w:rsidRDefault="000D3F44">
            <w:pPr>
              <w:numPr>
                <w:ilvl w:val="0"/>
                <w:numId w:val="3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A32859" w:rsidRDefault="000D3F44">
            <w:pPr>
              <w:numPr>
                <w:ilvl w:val="0"/>
                <w:numId w:val="3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A32859" w:rsidRDefault="000D3F44">
            <w:pPr>
              <w:numPr>
                <w:ilvl w:val="0"/>
                <w:numId w:val="3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A32859" w:rsidRDefault="000D3F44">
            <w:pPr>
              <w:numPr>
                <w:ilvl w:val="0"/>
                <w:numId w:val="3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D61397" w:rsidRDefault="00D61397">
            <w:pPr>
              <w:numPr>
                <w:ilvl w:val="0"/>
                <w:numId w:val="31"/>
              </w:numPr>
              <w:jc w:val="both"/>
              <w:rPr>
                <w:rFonts w:ascii="Arial" w:hAnsi="Arial" w:cs="Arial"/>
                <w:color w:val="000000"/>
                <w:sz w:val="18"/>
                <w:szCs w:val="18"/>
              </w:rPr>
            </w:pPr>
            <w:r>
              <w:rPr>
                <w:rFonts w:ascii="Arial" w:hAnsi="Arial" w:cs="Arial"/>
                <w:color w:val="000000"/>
                <w:sz w:val="18"/>
                <w:szCs w:val="18"/>
              </w:rPr>
              <w:t>v zadnjih šestih mesecih pred objavo javnega naročila nismo imeli blokiranega transakcijskega računa,</w:t>
            </w:r>
          </w:p>
          <w:p w:rsidR="00A32859" w:rsidRDefault="000D3F44">
            <w:pPr>
              <w:numPr>
                <w:ilvl w:val="0"/>
                <w:numId w:val="3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32859" w:rsidRDefault="000D3F4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32859" w:rsidRDefault="000D3F4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32859">
        <w:tc>
          <w:tcPr>
            <w:tcW w:w="2500" w:type="pct"/>
            <w:tcMar>
              <w:top w:w="75" w:type="dxa"/>
              <w:bottom w:w="75" w:type="dxa"/>
            </w:tcMar>
            <w:vAlign w:val="center"/>
          </w:tcPr>
          <w:p w:rsidR="00A32859" w:rsidRDefault="000D3F44">
            <w:r>
              <w:rPr>
                <w:rFonts w:ascii="Arial" w:hAnsi="Arial" w:cs="Arial"/>
                <w:color w:val="000000"/>
                <w:position w:val="-2"/>
                <w:sz w:val="18"/>
                <w:szCs w:val="18"/>
              </w:rPr>
              <w:t>Kraj in datum:</w:t>
            </w:r>
          </w:p>
        </w:tc>
        <w:tc>
          <w:tcPr>
            <w:tcW w:w="0" w:type="auto"/>
            <w:tcMar>
              <w:top w:w="75" w:type="dxa"/>
              <w:bottom w:w="75" w:type="dxa"/>
            </w:tcMar>
            <w:vAlign w:val="center"/>
          </w:tcPr>
          <w:p w:rsidR="00A32859" w:rsidRDefault="000D3F44">
            <w:r>
              <w:rPr>
                <w:rFonts w:ascii="Arial" w:hAnsi="Arial" w:cs="Arial"/>
                <w:color w:val="000000"/>
                <w:position w:val="-2"/>
                <w:sz w:val="18"/>
                <w:szCs w:val="18"/>
              </w:rPr>
              <w:t>Ime in priimek: _____________________</w:t>
            </w:r>
          </w:p>
        </w:tc>
      </w:tr>
      <w:tr w:rsidR="00A32859">
        <w:tc>
          <w:tcPr>
            <w:tcW w:w="2500" w:type="pct"/>
            <w:tcMar>
              <w:top w:w="75" w:type="dxa"/>
              <w:bottom w:w="75" w:type="dxa"/>
            </w:tcMar>
            <w:vAlign w:val="center"/>
          </w:tcPr>
          <w:p w:rsidR="00A32859" w:rsidRDefault="000D3F44">
            <w:r>
              <w:rPr>
                <w:rFonts w:ascii="Arial" w:hAnsi="Arial" w:cs="Arial"/>
                <w:color w:val="000000"/>
                <w:position w:val="-2"/>
                <w:sz w:val="18"/>
                <w:szCs w:val="18"/>
              </w:rPr>
              <w:t> </w:t>
            </w:r>
          </w:p>
        </w:tc>
        <w:tc>
          <w:tcPr>
            <w:tcW w:w="0" w:type="auto"/>
            <w:tcMar>
              <w:top w:w="75" w:type="dxa"/>
              <w:bottom w:w="75" w:type="dxa"/>
            </w:tcMar>
            <w:vAlign w:val="center"/>
          </w:tcPr>
          <w:p w:rsidR="00A32859" w:rsidRDefault="00A32859"/>
          <w:p w:rsidR="00A32859" w:rsidRDefault="000D3F44">
            <w:pPr>
              <w:jc w:val="center"/>
            </w:pPr>
            <w:r>
              <w:rPr>
                <w:rFonts w:ascii="Arial" w:hAnsi="Arial" w:cs="Arial"/>
                <w:color w:val="A9A9A9"/>
                <w:position w:val="-2"/>
                <w:sz w:val="18"/>
                <w:szCs w:val="18"/>
              </w:rPr>
              <w:t>(žig in podpis)</w:t>
            </w:r>
          </w:p>
        </w:tc>
      </w:tr>
    </w:tbl>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525" w:after="225" w:line="240" w:lineRule="auto"/>
        <w:jc w:val="both"/>
      </w:pPr>
      <w:r>
        <w:rPr>
          <w:rFonts w:ascii="Arial" w:hAnsi="Arial" w:cs="Arial"/>
          <w:color w:val="000000"/>
          <w:sz w:val="18"/>
          <w:szCs w:val="18"/>
        </w:rPr>
        <w:t> </w:t>
      </w:r>
    </w:p>
    <w:p w:rsidR="00A32859" w:rsidRDefault="00A32859"/>
    <w:p w:rsidR="00D61397" w:rsidRDefault="00D61397"/>
    <w:p w:rsidR="00D61397" w:rsidRDefault="00D61397"/>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341A4">
        <w:rPr>
          <w:rFonts w:ascii="Arial" w:hAnsi="Arial" w:cs="Arial"/>
          <w:sz w:val="18"/>
          <w:szCs w:val="18"/>
        </w:rPr>
        <w:t>13</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0D3F44" w:rsidRDefault="000D3F44" w:rsidP="000D3F44">
      <w:pPr>
        <w:spacing w:after="120"/>
        <w:rPr>
          <w:rFonts w:ascii="Arial" w:hAnsi="Arial" w:cs="Arial"/>
        </w:rPr>
      </w:pPr>
    </w:p>
    <w:p w:rsidR="00A32859" w:rsidRDefault="000D3F44">
      <w:pPr>
        <w:spacing w:before="225" w:after="225" w:line="240" w:lineRule="auto"/>
        <w:jc w:val="both"/>
      </w:pPr>
      <w:r>
        <w:rPr>
          <w:rFonts w:ascii="Arial" w:hAnsi="Arial" w:cs="Arial"/>
          <w:color w:val="000000"/>
          <w:sz w:val="18"/>
          <w:szCs w:val="18"/>
        </w:rPr>
        <w:t xml:space="preserve">V zvezi z javnim naročilom </w:t>
      </w:r>
      <w:r w:rsidRPr="002341A4">
        <w:rPr>
          <w:rFonts w:ascii="Arial" w:hAnsi="Arial" w:cs="Arial"/>
          <w:b/>
          <w:bCs/>
          <w:color w:val="000000"/>
          <w:sz w:val="18"/>
          <w:szCs w:val="18"/>
        </w:rPr>
        <w:t>»Prenova javne razsvetljave v občini Gornja Radgona v letu 2019«,</w:t>
      </w:r>
    </w:p>
    <w:p w:rsidR="00A32859" w:rsidRDefault="000D3F4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A32859" w:rsidRDefault="000D3F44">
      <w:pPr>
        <w:spacing w:before="225" w:after="225" w:line="240" w:lineRule="auto"/>
        <w:jc w:val="both"/>
      </w:pPr>
      <w:r>
        <w:rPr>
          <w:rFonts w:ascii="Arial" w:hAnsi="Arial" w:cs="Arial"/>
          <w:color w:val="000000"/>
          <w:sz w:val="18"/>
          <w:szCs w:val="18"/>
        </w:rPr>
        <w:t>Izjavljamo (ustrezno označi):</w:t>
      </w:r>
    </w:p>
    <w:p w:rsidR="00A32859" w:rsidRDefault="000D3F4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A32859" w:rsidRDefault="000D3F44">
      <w:pPr>
        <w:spacing w:before="225" w:after="225" w:line="240" w:lineRule="auto"/>
        <w:jc w:val="both"/>
      </w:pPr>
      <w:r>
        <w:rPr>
          <w:rFonts w:ascii="Arial" w:hAnsi="Arial" w:cs="Arial"/>
          <w:color w:val="000000"/>
          <w:sz w:val="18"/>
          <w:szCs w:val="18"/>
        </w:rPr>
        <w:t>[   ] NE zahtevamo izvedbe neposrednih plačil.</w:t>
      </w:r>
    </w:p>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32859">
        <w:tc>
          <w:tcPr>
            <w:tcW w:w="2500" w:type="pct"/>
            <w:tcMar>
              <w:top w:w="75" w:type="dxa"/>
              <w:bottom w:w="75" w:type="dxa"/>
            </w:tcMar>
            <w:vAlign w:val="center"/>
          </w:tcPr>
          <w:p w:rsidR="00A32859" w:rsidRDefault="000D3F44">
            <w:r>
              <w:rPr>
                <w:rFonts w:ascii="Arial" w:hAnsi="Arial" w:cs="Arial"/>
                <w:color w:val="000000"/>
                <w:position w:val="-2"/>
                <w:sz w:val="18"/>
                <w:szCs w:val="18"/>
              </w:rPr>
              <w:t>Kraj in datum:</w:t>
            </w:r>
          </w:p>
        </w:tc>
        <w:tc>
          <w:tcPr>
            <w:tcW w:w="0" w:type="auto"/>
            <w:tcMar>
              <w:top w:w="75" w:type="dxa"/>
              <w:bottom w:w="75" w:type="dxa"/>
            </w:tcMar>
            <w:vAlign w:val="center"/>
          </w:tcPr>
          <w:p w:rsidR="00A32859" w:rsidRDefault="000D3F44">
            <w:r>
              <w:rPr>
                <w:rFonts w:ascii="Arial" w:hAnsi="Arial" w:cs="Arial"/>
                <w:color w:val="000000"/>
                <w:position w:val="-2"/>
                <w:sz w:val="18"/>
                <w:szCs w:val="18"/>
              </w:rPr>
              <w:t>Ime in priimek: _____________________</w:t>
            </w:r>
          </w:p>
        </w:tc>
      </w:tr>
      <w:tr w:rsidR="00A32859">
        <w:tc>
          <w:tcPr>
            <w:tcW w:w="2500" w:type="pct"/>
            <w:tcMar>
              <w:top w:w="75" w:type="dxa"/>
              <w:bottom w:w="75" w:type="dxa"/>
            </w:tcMar>
            <w:vAlign w:val="center"/>
          </w:tcPr>
          <w:p w:rsidR="00A32859" w:rsidRDefault="000D3F44">
            <w:r>
              <w:rPr>
                <w:rFonts w:ascii="Arial" w:hAnsi="Arial" w:cs="Arial"/>
                <w:color w:val="000000"/>
                <w:position w:val="-2"/>
                <w:sz w:val="18"/>
                <w:szCs w:val="18"/>
              </w:rPr>
              <w:t> </w:t>
            </w:r>
          </w:p>
        </w:tc>
        <w:tc>
          <w:tcPr>
            <w:tcW w:w="0" w:type="auto"/>
            <w:tcMar>
              <w:top w:w="75" w:type="dxa"/>
              <w:bottom w:w="75" w:type="dxa"/>
            </w:tcMar>
            <w:vAlign w:val="center"/>
          </w:tcPr>
          <w:p w:rsidR="00A32859" w:rsidRDefault="00A32859"/>
          <w:p w:rsidR="00A32859" w:rsidRDefault="000D3F44">
            <w:pPr>
              <w:jc w:val="center"/>
            </w:pPr>
            <w:r>
              <w:rPr>
                <w:rFonts w:ascii="Arial" w:hAnsi="Arial" w:cs="Arial"/>
                <w:color w:val="A9A9A9"/>
                <w:position w:val="-2"/>
                <w:sz w:val="18"/>
                <w:szCs w:val="18"/>
              </w:rPr>
              <w:t>(žig in podpis)</w:t>
            </w:r>
          </w:p>
        </w:tc>
      </w:tr>
    </w:tbl>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b/>
          <w:bCs/>
          <w:i/>
          <w:iCs/>
          <w:color w:val="000000"/>
          <w:sz w:val="18"/>
          <w:szCs w:val="18"/>
          <w:u w:val="single"/>
        </w:rPr>
        <w:t>Opomba:</w:t>
      </w:r>
    </w:p>
    <w:p w:rsidR="00A32859" w:rsidRDefault="000D3F44">
      <w:pPr>
        <w:spacing w:before="225" w:after="225" w:line="240" w:lineRule="auto"/>
        <w:jc w:val="both"/>
      </w:pPr>
      <w:r>
        <w:rPr>
          <w:rFonts w:ascii="Arial" w:hAnsi="Arial" w:cs="Arial"/>
          <w:i/>
          <w:iCs/>
          <w:color w:val="000000"/>
          <w:sz w:val="18"/>
          <w:szCs w:val="18"/>
        </w:rPr>
        <w:t>V primeru večjega števila podizvajalcev se obrazec fotokopira.</w:t>
      </w:r>
    </w:p>
    <w:p w:rsidR="00A32859" w:rsidRDefault="00A32859">
      <w:pPr>
        <w:sectPr w:rsidR="00A32859" w:rsidSect="000D3F44">
          <w:footerReference w:type="default" r:id="rId23"/>
          <w:pgSz w:w="11906" w:h="16838"/>
          <w:pgMar w:top="1418" w:right="1418" w:bottom="1418" w:left="1418" w:header="567" w:footer="596" w:gutter="0"/>
          <w:cols w:space="708"/>
          <w:docGrid w:linePitch="360"/>
        </w:sect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Obrazec št: 1</w:t>
      </w:r>
      <w:r w:rsidR="002341A4">
        <w:rPr>
          <w:rFonts w:ascii="Arial" w:hAnsi="Arial" w:cs="Arial"/>
          <w:sz w:val="18"/>
          <w:szCs w:val="18"/>
        </w:rPr>
        <w:t>4</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0D3F44" w:rsidRDefault="000D3F44" w:rsidP="000D3F44">
      <w:pPr>
        <w:spacing w:after="120"/>
        <w:rPr>
          <w:rFonts w:ascii="Arial" w:hAnsi="Arial" w:cs="Arial"/>
        </w:rPr>
      </w:pPr>
    </w:p>
    <w:p w:rsidR="00A32859" w:rsidRDefault="000D3F44">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Prenova javne razsvetljave v občini Gornja Radgona v letu 2019</w:t>
      </w:r>
      <w:r>
        <w:rPr>
          <w:rFonts w:ascii="Arial" w:hAnsi="Arial" w:cs="Arial"/>
          <w:color w:val="000000"/>
          <w:sz w:val="18"/>
          <w:szCs w:val="18"/>
        </w:rPr>
        <w:t>«,</w:t>
      </w:r>
    </w:p>
    <w:p w:rsidR="00A32859" w:rsidRDefault="000D3F44">
      <w:pPr>
        <w:spacing w:before="225" w:after="225" w:line="240" w:lineRule="auto"/>
        <w:jc w:val="both"/>
      </w:pPr>
      <w:r>
        <w:rPr>
          <w:rFonts w:ascii="Arial" w:hAnsi="Arial" w:cs="Arial"/>
          <w:color w:val="000000"/>
          <w:sz w:val="18"/>
          <w:szCs w:val="18"/>
        </w:rPr>
        <w:t>izjavljamo, da (ustrezno označi in izpolni):</w:t>
      </w:r>
    </w:p>
    <w:p w:rsidR="00A32859" w:rsidRDefault="000D3F44">
      <w:pPr>
        <w:spacing w:before="225" w:after="225" w:line="240" w:lineRule="auto"/>
        <w:jc w:val="both"/>
      </w:pPr>
      <w:r>
        <w:rPr>
          <w:rFonts w:ascii="Arial" w:hAnsi="Arial" w:cs="Arial"/>
          <w:b/>
          <w:bCs/>
          <w:color w:val="000000"/>
          <w:sz w:val="18"/>
          <w:szCs w:val="18"/>
        </w:rPr>
        <w:t>[   ] ne nastopamo s podizvajalci</w:t>
      </w:r>
    </w:p>
    <w:p w:rsidR="00A32859" w:rsidRDefault="000D3F4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328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32859" w:rsidRDefault="000D3F44">
            <w:r>
              <w:rPr>
                <w:rFonts w:ascii="Arial" w:hAnsi="Arial" w:cs="Arial"/>
                <w:color w:val="000000"/>
                <w:position w:val="-2"/>
                <w:sz w:val="18"/>
                <w:szCs w:val="18"/>
              </w:rPr>
              <w:t> </w:t>
            </w:r>
          </w:p>
        </w:tc>
      </w:tr>
      <w:tr w:rsidR="00A328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32859" w:rsidRDefault="000D3F44">
            <w:pPr>
              <w:spacing w:before="135" w:after="135"/>
              <w:jc w:val="both"/>
              <w:textAlignment w:val="center"/>
            </w:pPr>
            <w:r>
              <w:rPr>
                <w:rFonts w:ascii="Arial" w:hAnsi="Arial" w:cs="Arial"/>
                <w:color w:val="000000"/>
                <w:position w:val="-2"/>
                <w:sz w:val="18"/>
                <w:szCs w:val="18"/>
              </w:rPr>
              <w:t>Opis del, ki jih bo izvedel podizvajalec:</w:t>
            </w:r>
          </w:p>
          <w:p w:rsidR="00A32859" w:rsidRDefault="000D3F44">
            <w:pPr>
              <w:spacing w:before="135" w:after="135"/>
              <w:jc w:val="both"/>
              <w:textAlignment w:val="center"/>
            </w:pPr>
            <w:r>
              <w:rPr>
                <w:rFonts w:ascii="Arial" w:hAnsi="Arial" w:cs="Arial"/>
                <w:color w:val="000000"/>
                <w:position w:val="-2"/>
                <w:sz w:val="18"/>
                <w:szCs w:val="18"/>
              </w:rPr>
              <w:t> </w:t>
            </w:r>
          </w:p>
          <w:p w:rsidR="00A32859" w:rsidRDefault="000D3F4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328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32859" w:rsidRDefault="000D3F44">
            <w:r>
              <w:rPr>
                <w:rFonts w:ascii="Arial" w:hAnsi="Arial" w:cs="Arial"/>
                <w:color w:val="000000"/>
                <w:position w:val="-2"/>
                <w:sz w:val="18"/>
                <w:szCs w:val="18"/>
              </w:rPr>
              <w:t> </w:t>
            </w:r>
          </w:p>
        </w:tc>
      </w:tr>
      <w:tr w:rsidR="00A328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32859" w:rsidRDefault="000D3F44">
            <w:pPr>
              <w:spacing w:before="135" w:after="135"/>
              <w:jc w:val="both"/>
              <w:textAlignment w:val="center"/>
            </w:pPr>
            <w:r>
              <w:rPr>
                <w:rFonts w:ascii="Arial" w:hAnsi="Arial" w:cs="Arial"/>
                <w:color w:val="000000"/>
                <w:position w:val="-2"/>
                <w:sz w:val="18"/>
                <w:szCs w:val="18"/>
              </w:rPr>
              <w:t>Opis del, ki jih bo izvedel podizvajalec:</w:t>
            </w:r>
          </w:p>
          <w:p w:rsidR="00A32859" w:rsidRDefault="000D3F44">
            <w:pPr>
              <w:spacing w:before="135" w:after="135"/>
              <w:jc w:val="both"/>
              <w:textAlignment w:val="center"/>
            </w:pPr>
            <w:r>
              <w:rPr>
                <w:rFonts w:ascii="Arial" w:hAnsi="Arial" w:cs="Arial"/>
                <w:color w:val="000000"/>
                <w:position w:val="-2"/>
                <w:sz w:val="18"/>
                <w:szCs w:val="18"/>
              </w:rPr>
              <w:t> </w:t>
            </w:r>
          </w:p>
          <w:p w:rsidR="00A32859" w:rsidRDefault="000D3F44">
            <w:pPr>
              <w:spacing w:before="135" w:after="135"/>
              <w:jc w:val="both"/>
              <w:textAlignment w:val="center"/>
            </w:pPr>
            <w:r>
              <w:rPr>
                <w:rFonts w:ascii="Arial" w:hAnsi="Arial" w:cs="Arial"/>
                <w:color w:val="000000"/>
                <w:position w:val="-2"/>
                <w:sz w:val="18"/>
                <w:szCs w:val="18"/>
              </w:rPr>
              <w:t>% končne ponudbe vrednosti, ki jo bo izvedel podizvajalec: ____</w:t>
            </w:r>
          </w:p>
          <w:p w:rsidR="00A32859" w:rsidRDefault="000D3F44">
            <w:pPr>
              <w:spacing w:before="135" w:after="135"/>
              <w:jc w:val="both"/>
              <w:textAlignment w:val="center"/>
            </w:pPr>
            <w:r>
              <w:rPr>
                <w:rFonts w:ascii="Arial" w:hAnsi="Arial" w:cs="Arial"/>
                <w:color w:val="000000"/>
                <w:position w:val="-2"/>
                <w:sz w:val="18"/>
                <w:szCs w:val="18"/>
              </w:rPr>
              <w:t> </w:t>
            </w:r>
          </w:p>
        </w:tc>
      </w:tr>
    </w:tbl>
    <w:p w:rsidR="00A32859" w:rsidRDefault="000D3F4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A32859" w:rsidRDefault="000D3F4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32859">
        <w:tc>
          <w:tcPr>
            <w:tcW w:w="4080" w:type="dxa"/>
            <w:tcMar>
              <w:top w:w="135" w:type="dxa"/>
              <w:bottom w:w="135" w:type="dxa"/>
            </w:tcMar>
            <w:vAlign w:val="center"/>
          </w:tcPr>
          <w:p w:rsidR="00A32859" w:rsidRDefault="000D3F44">
            <w:r>
              <w:rPr>
                <w:rFonts w:ascii="Arial" w:hAnsi="Arial" w:cs="Arial"/>
                <w:color w:val="000000"/>
                <w:position w:val="-2"/>
                <w:sz w:val="18"/>
                <w:szCs w:val="18"/>
              </w:rPr>
              <w:t>Kraj in datum:</w:t>
            </w:r>
          </w:p>
        </w:tc>
        <w:tc>
          <w:tcPr>
            <w:tcW w:w="0" w:type="auto"/>
            <w:tcMar>
              <w:top w:w="135" w:type="dxa"/>
              <w:bottom w:w="135" w:type="dxa"/>
            </w:tcMar>
            <w:vAlign w:val="center"/>
          </w:tcPr>
          <w:p w:rsidR="00A32859" w:rsidRDefault="000D3F44">
            <w:r>
              <w:rPr>
                <w:rFonts w:ascii="Arial" w:hAnsi="Arial" w:cs="Arial"/>
                <w:color w:val="000000"/>
                <w:position w:val="-2"/>
                <w:sz w:val="18"/>
                <w:szCs w:val="18"/>
              </w:rPr>
              <w:t>Ime in priimek: _____________________</w:t>
            </w:r>
          </w:p>
        </w:tc>
      </w:tr>
      <w:tr w:rsidR="00A32859">
        <w:tc>
          <w:tcPr>
            <w:tcW w:w="4080" w:type="dxa"/>
            <w:tcMar>
              <w:top w:w="135" w:type="dxa"/>
              <w:bottom w:w="135" w:type="dxa"/>
            </w:tcMar>
            <w:vAlign w:val="center"/>
          </w:tcPr>
          <w:p w:rsidR="00A32859" w:rsidRDefault="000D3F44">
            <w:r>
              <w:rPr>
                <w:rFonts w:ascii="Arial" w:hAnsi="Arial" w:cs="Arial"/>
                <w:color w:val="000000"/>
                <w:position w:val="-2"/>
                <w:sz w:val="18"/>
                <w:szCs w:val="18"/>
              </w:rPr>
              <w:t> </w:t>
            </w:r>
          </w:p>
        </w:tc>
        <w:tc>
          <w:tcPr>
            <w:tcW w:w="0" w:type="auto"/>
            <w:tcMar>
              <w:top w:w="135" w:type="dxa"/>
              <w:bottom w:w="135" w:type="dxa"/>
            </w:tcMar>
            <w:vAlign w:val="center"/>
          </w:tcPr>
          <w:p w:rsidR="00A32859" w:rsidRDefault="00A32859"/>
          <w:p w:rsidR="00A32859" w:rsidRDefault="000D3F44">
            <w:pPr>
              <w:jc w:val="center"/>
            </w:pPr>
            <w:r>
              <w:rPr>
                <w:rFonts w:ascii="Arial" w:hAnsi="Arial" w:cs="Arial"/>
                <w:color w:val="A9A9A9"/>
                <w:position w:val="-2"/>
                <w:sz w:val="18"/>
                <w:szCs w:val="18"/>
              </w:rPr>
              <w:t>(žig in podpis)</w:t>
            </w:r>
          </w:p>
        </w:tc>
      </w:tr>
    </w:tbl>
    <w:p w:rsidR="00A32859" w:rsidRDefault="000D3F4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A32859" w:rsidRDefault="00A32859">
      <w:pPr>
        <w:sectPr w:rsidR="00A32859" w:rsidSect="000D3F44">
          <w:footerReference w:type="default" r:id="rId24"/>
          <w:pgSz w:w="11906" w:h="16838"/>
          <w:pgMar w:top="1418" w:right="1418" w:bottom="1418" w:left="1418" w:header="567" w:footer="596" w:gutter="0"/>
          <w:cols w:space="708"/>
          <w:docGrid w:linePitch="360"/>
        </w:sectPr>
      </w:pPr>
    </w:p>
    <w:p w:rsidR="000D3F44" w:rsidRPr="00590863" w:rsidRDefault="000D3F44" w:rsidP="000D3F44">
      <w:pPr>
        <w:spacing w:after="0"/>
        <w:jc w:val="right"/>
        <w:rPr>
          <w:rFonts w:ascii="Arial" w:hAnsi="Arial" w:cs="Arial"/>
          <w:sz w:val="18"/>
          <w:szCs w:val="18"/>
        </w:rPr>
      </w:pPr>
      <w:r w:rsidRPr="00590863">
        <w:rPr>
          <w:rFonts w:ascii="Arial" w:hAnsi="Arial" w:cs="Arial"/>
          <w:sz w:val="18"/>
          <w:szCs w:val="18"/>
        </w:rPr>
        <w:lastRenderedPageBreak/>
        <w:t>Obrazec št: 1</w:t>
      </w:r>
      <w:r w:rsidR="002341A4">
        <w:rPr>
          <w:rFonts w:ascii="Arial" w:hAnsi="Arial" w:cs="Arial"/>
          <w:sz w:val="18"/>
          <w:szCs w:val="18"/>
        </w:rPr>
        <w:t>5</w:t>
      </w:r>
    </w:p>
    <w:p w:rsidR="000D3F44" w:rsidRPr="00252358" w:rsidRDefault="000D3F44" w:rsidP="000D3F44"/>
    <w:p w:rsidR="000D3F44" w:rsidRDefault="000D3F44" w:rsidP="000D3F4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0D3F44" w:rsidRDefault="000D3F44" w:rsidP="000D3F44">
      <w:pPr>
        <w:spacing w:after="120"/>
        <w:rPr>
          <w:rFonts w:ascii="Arial" w:hAnsi="Arial" w:cs="Arial"/>
        </w:rPr>
      </w:pPr>
    </w:p>
    <w:p w:rsidR="00A32859" w:rsidRDefault="000D3F4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A32859" w:rsidRDefault="000D3F4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b/>
                <w:bCs/>
                <w:color w:val="000000"/>
                <w:position w:val="-2"/>
                <w:sz w:val="18"/>
                <w:szCs w:val="18"/>
              </w:rPr>
              <w:t>Ime in priimek</w:t>
            </w:r>
          </w:p>
          <w:p w:rsidR="00A32859" w:rsidRDefault="000D3F44">
            <w:pPr>
              <w:spacing w:before="135" w:after="135"/>
              <w:jc w:val="both"/>
              <w:textAlignment w:val="center"/>
            </w:pPr>
            <w:r>
              <w:rPr>
                <w:rFonts w:ascii="Arial" w:hAnsi="Arial" w:cs="Arial"/>
                <w:b/>
                <w:bCs/>
                <w:color w:val="000000"/>
                <w:position w:val="-2"/>
                <w:sz w:val="18"/>
                <w:szCs w:val="18"/>
              </w:rPr>
              <w:t>ali</w:t>
            </w:r>
          </w:p>
          <w:p w:rsidR="00A32859" w:rsidRDefault="000D3F4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b/>
                <w:bCs/>
                <w:color w:val="000000"/>
                <w:position w:val="-2"/>
                <w:sz w:val="18"/>
                <w:szCs w:val="18"/>
              </w:rPr>
              <w:t>Naslov prebivališča</w:t>
            </w:r>
          </w:p>
          <w:p w:rsidR="00A32859" w:rsidRDefault="000D3F44">
            <w:pPr>
              <w:spacing w:before="135" w:after="135"/>
              <w:jc w:val="both"/>
              <w:textAlignment w:val="center"/>
            </w:pPr>
            <w:r>
              <w:rPr>
                <w:rFonts w:ascii="Arial" w:hAnsi="Arial" w:cs="Arial"/>
                <w:b/>
                <w:bCs/>
                <w:color w:val="000000"/>
                <w:position w:val="-2"/>
                <w:sz w:val="18"/>
                <w:szCs w:val="18"/>
              </w:rPr>
              <w:t>ali</w:t>
            </w:r>
          </w:p>
          <w:p w:rsidR="00A32859" w:rsidRDefault="000D3F4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b/>
                <w:bCs/>
                <w:color w:val="000000"/>
                <w:position w:val="-2"/>
                <w:sz w:val="18"/>
                <w:szCs w:val="18"/>
              </w:rPr>
              <w:t>Delež lastništva</w:t>
            </w:r>
          </w:p>
          <w:p w:rsidR="00A32859" w:rsidRDefault="000D3F44">
            <w:pPr>
              <w:spacing w:before="135" w:after="135"/>
              <w:jc w:val="both"/>
              <w:textAlignment w:val="center"/>
            </w:pPr>
            <w:r>
              <w:rPr>
                <w:rFonts w:ascii="Arial" w:hAnsi="Arial" w:cs="Arial"/>
                <w:b/>
                <w:bCs/>
                <w:color w:val="000000"/>
                <w:position w:val="-2"/>
                <w:sz w:val="18"/>
                <w:szCs w:val="18"/>
              </w:rPr>
              <w:t>ali</w:t>
            </w:r>
          </w:p>
          <w:p w:rsidR="00A32859" w:rsidRDefault="000D3F44">
            <w:pPr>
              <w:spacing w:before="135" w:after="135"/>
              <w:jc w:val="both"/>
              <w:textAlignment w:val="center"/>
            </w:pPr>
            <w:r>
              <w:rPr>
                <w:rFonts w:ascii="Arial" w:hAnsi="Arial" w:cs="Arial"/>
                <w:b/>
                <w:bCs/>
                <w:color w:val="000000"/>
                <w:position w:val="-2"/>
                <w:sz w:val="18"/>
                <w:szCs w:val="18"/>
              </w:rPr>
              <w:t>Delež lastništva gospodarskega subjekta</w:t>
            </w:r>
          </w:p>
        </w:tc>
      </w:tr>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r>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r>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r>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r>
    </w:tbl>
    <w:p w:rsidR="00A32859" w:rsidRDefault="000D3F4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b/>
                <w:bCs/>
                <w:color w:val="000000"/>
                <w:position w:val="-2"/>
                <w:sz w:val="18"/>
                <w:szCs w:val="18"/>
              </w:rPr>
              <w:t>Delež lastništva gospodarskega subjekta</w:t>
            </w:r>
          </w:p>
        </w:tc>
      </w:tr>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r>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r>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r>
      <w:tr w:rsidR="00A3285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 </w:t>
            </w:r>
          </w:p>
        </w:tc>
      </w:tr>
    </w:tbl>
    <w:p w:rsidR="00A32859" w:rsidRDefault="000D3F4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32859">
        <w:tc>
          <w:tcPr>
            <w:tcW w:w="4080" w:type="dxa"/>
            <w:tcMar>
              <w:top w:w="75" w:type="dxa"/>
              <w:bottom w:w="75" w:type="dxa"/>
            </w:tcMar>
            <w:vAlign w:val="center"/>
          </w:tcPr>
          <w:p w:rsidR="00A32859" w:rsidRDefault="000D3F44">
            <w:r>
              <w:rPr>
                <w:rFonts w:ascii="Arial" w:hAnsi="Arial" w:cs="Arial"/>
                <w:color w:val="000000"/>
                <w:position w:val="-2"/>
                <w:sz w:val="18"/>
                <w:szCs w:val="18"/>
              </w:rPr>
              <w:t>Kraj in datum:</w:t>
            </w:r>
          </w:p>
        </w:tc>
        <w:tc>
          <w:tcPr>
            <w:tcW w:w="0" w:type="auto"/>
            <w:tcMar>
              <w:top w:w="75" w:type="dxa"/>
              <w:bottom w:w="75" w:type="dxa"/>
            </w:tcMar>
            <w:vAlign w:val="center"/>
          </w:tcPr>
          <w:p w:rsidR="00A32859" w:rsidRDefault="000D3F44">
            <w:r>
              <w:rPr>
                <w:rFonts w:ascii="Arial" w:hAnsi="Arial" w:cs="Arial"/>
                <w:color w:val="000000"/>
                <w:position w:val="-2"/>
                <w:sz w:val="18"/>
                <w:szCs w:val="18"/>
              </w:rPr>
              <w:t>Ime in priimek: _____________________</w:t>
            </w:r>
          </w:p>
        </w:tc>
      </w:tr>
      <w:tr w:rsidR="00A32859">
        <w:tc>
          <w:tcPr>
            <w:tcW w:w="4080" w:type="dxa"/>
            <w:tcMar>
              <w:top w:w="75" w:type="dxa"/>
              <w:bottom w:w="75" w:type="dxa"/>
            </w:tcMar>
            <w:vAlign w:val="center"/>
          </w:tcPr>
          <w:p w:rsidR="00A32859" w:rsidRDefault="000D3F44">
            <w:r>
              <w:rPr>
                <w:rFonts w:ascii="Arial" w:hAnsi="Arial" w:cs="Arial"/>
                <w:color w:val="000000"/>
                <w:position w:val="-2"/>
                <w:sz w:val="18"/>
                <w:szCs w:val="18"/>
              </w:rPr>
              <w:t> </w:t>
            </w:r>
          </w:p>
        </w:tc>
        <w:tc>
          <w:tcPr>
            <w:tcW w:w="0" w:type="auto"/>
            <w:tcMar>
              <w:top w:w="75" w:type="dxa"/>
              <w:bottom w:w="75" w:type="dxa"/>
            </w:tcMar>
            <w:vAlign w:val="center"/>
          </w:tcPr>
          <w:p w:rsidR="00A32859" w:rsidRDefault="000D3F44">
            <w:pPr>
              <w:jc w:val="center"/>
            </w:pPr>
            <w:r>
              <w:rPr>
                <w:rFonts w:ascii="Arial" w:hAnsi="Arial" w:cs="Arial"/>
                <w:color w:val="000000"/>
                <w:position w:val="-2"/>
                <w:sz w:val="18"/>
                <w:szCs w:val="18"/>
              </w:rPr>
              <w:t>(žig in podpis)</w:t>
            </w:r>
          </w:p>
        </w:tc>
      </w:tr>
    </w:tbl>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A32859" w:rsidRDefault="00A32859">
      <w:pPr>
        <w:sectPr w:rsidR="00A32859" w:rsidSect="000D3F44">
          <w:footerReference w:type="default" r:id="rId25"/>
          <w:pgSz w:w="11906" w:h="16838"/>
          <w:pgMar w:top="1418" w:right="1418" w:bottom="1418" w:left="1418" w:header="567" w:footer="596" w:gutter="0"/>
          <w:cols w:space="708"/>
          <w:docGrid w:linePitch="360"/>
        </w:sectPr>
      </w:pPr>
    </w:p>
    <w:p w:rsidR="000D3F44" w:rsidRPr="00116091" w:rsidRDefault="000D3F44" w:rsidP="000D3F4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0D3F44" w:rsidRDefault="000D3F44" w:rsidP="000D3F44">
      <w:pPr>
        <w:rPr>
          <w:rFonts w:ascii="Arial" w:hAnsi="Arial" w:cs="Arial"/>
        </w:rPr>
      </w:pPr>
    </w:p>
    <w:p w:rsidR="00A32859" w:rsidRDefault="00075DC0">
      <w:pPr>
        <w:spacing w:before="224" w:after="224" w:line="240" w:lineRule="auto"/>
        <w:jc w:val="center"/>
        <w:outlineLvl w:val="1"/>
      </w:pPr>
      <w:r>
        <w:rPr>
          <w:rFonts w:ascii="Arial" w:hAnsi="Arial" w:cs="Arial"/>
          <w:b/>
          <w:bCs/>
          <w:color w:val="000000"/>
          <w:sz w:val="27"/>
          <w:szCs w:val="27"/>
        </w:rPr>
        <w:t>P</w:t>
      </w:r>
      <w:r w:rsidR="002341A4">
        <w:rPr>
          <w:rFonts w:ascii="Arial" w:hAnsi="Arial" w:cs="Arial"/>
          <w:b/>
          <w:bCs/>
          <w:color w:val="000000"/>
          <w:sz w:val="27"/>
          <w:szCs w:val="27"/>
        </w:rPr>
        <w:t>RENOV</w:t>
      </w:r>
      <w:r>
        <w:rPr>
          <w:rFonts w:ascii="Arial" w:hAnsi="Arial" w:cs="Arial"/>
          <w:b/>
          <w:bCs/>
          <w:color w:val="000000"/>
          <w:sz w:val="27"/>
          <w:szCs w:val="27"/>
        </w:rPr>
        <w:t>A</w:t>
      </w:r>
      <w:bookmarkStart w:id="9" w:name="_GoBack"/>
      <w:bookmarkEnd w:id="9"/>
      <w:r w:rsidR="002341A4">
        <w:rPr>
          <w:rFonts w:ascii="Arial" w:hAnsi="Arial" w:cs="Arial"/>
          <w:b/>
          <w:bCs/>
          <w:color w:val="000000"/>
          <w:sz w:val="27"/>
          <w:szCs w:val="27"/>
        </w:rPr>
        <w:t xml:space="preserve"> JAVNE RAZSVETLJAVE V OBČINI GORNJA RADGONA V LETU 2019</w:t>
      </w:r>
    </w:p>
    <w:p w:rsidR="00A32859" w:rsidRDefault="000D3F44">
      <w:pPr>
        <w:spacing w:before="225" w:after="225" w:line="240" w:lineRule="auto"/>
        <w:jc w:val="center"/>
      </w:pPr>
      <w:r>
        <w:rPr>
          <w:rFonts w:ascii="Arial" w:hAnsi="Arial" w:cs="Arial"/>
          <w:color w:val="000000"/>
          <w:sz w:val="18"/>
          <w:szCs w:val="18"/>
        </w:rPr>
        <w:t>sklenjena med</w:t>
      </w:r>
    </w:p>
    <w:p w:rsidR="00A32859" w:rsidRDefault="000D3F44">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 xml:space="preserve">ki ga zastopa </w:t>
      </w:r>
      <w:r w:rsidR="002341A4">
        <w:rPr>
          <w:rFonts w:ascii="Arial" w:hAnsi="Arial" w:cs="Arial"/>
          <w:color w:val="000000"/>
          <w:sz w:val="18"/>
          <w:szCs w:val="18"/>
        </w:rPr>
        <w:t>Stanislav ROJKO, župan</w:t>
      </w:r>
      <w:r>
        <w:br/>
      </w:r>
    </w:p>
    <w:tbl>
      <w:tblPr>
        <w:tblStyle w:val="NormalTablePHPDOCX"/>
        <w:tblW w:w="3500" w:type="pct"/>
        <w:tblInd w:w="108" w:type="dxa"/>
        <w:tblLook w:val="04A0" w:firstRow="1" w:lastRow="0" w:firstColumn="1" w:lastColumn="0" w:noHBand="0" w:noVBand="1"/>
      </w:tblPr>
      <w:tblGrid>
        <w:gridCol w:w="3300"/>
        <w:gridCol w:w="3049"/>
      </w:tblGrid>
      <w:tr w:rsidR="00A32859">
        <w:tc>
          <w:tcPr>
            <w:tcW w:w="3300" w:type="dxa"/>
            <w:tcMar>
              <w:top w:w="0" w:type="auto"/>
              <w:bottom w:w="0" w:type="auto"/>
            </w:tcMar>
            <w:vAlign w:val="center"/>
          </w:tcPr>
          <w:p w:rsidR="00A32859" w:rsidRDefault="000D3F44">
            <w:r>
              <w:rPr>
                <w:rFonts w:ascii="Arial" w:hAnsi="Arial" w:cs="Arial"/>
                <w:color w:val="000000"/>
                <w:position w:val="-2"/>
                <w:sz w:val="18"/>
                <w:szCs w:val="18"/>
              </w:rPr>
              <w:t>Matična številka:</w:t>
            </w:r>
          </w:p>
        </w:tc>
        <w:tc>
          <w:tcPr>
            <w:tcW w:w="0" w:type="auto"/>
            <w:tcMar>
              <w:top w:w="0" w:type="auto"/>
              <w:bottom w:w="0" w:type="auto"/>
            </w:tcMar>
            <w:vAlign w:val="center"/>
          </w:tcPr>
          <w:p w:rsidR="00A32859" w:rsidRDefault="000D3F44">
            <w:r>
              <w:rPr>
                <w:rFonts w:ascii="Arial" w:hAnsi="Arial" w:cs="Arial"/>
                <w:color w:val="000000"/>
                <w:position w:val="-2"/>
                <w:sz w:val="18"/>
                <w:szCs w:val="18"/>
              </w:rPr>
              <w:t>5880289000</w:t>
            </w:r>
          </w:p>
        </w:tc>
      </w:tr>
      <w:tr w:rsidR="00A32859">
        <w:tc>
          <w:tcPr>
            <w:tcW w:w="3300" w:type="dxa"/>
            <w:tcMar>
              <w:top w:w="0" w:type="auto"/>
              <w:bottom w:w="0" w:type="auto"/>
            </w:tcMar>
            <w:vAlign w:val="center"/>
          </w:tcPr>
          <w:p w:rsidR="00A32859" w:rsidRDefault="000D3F44">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A32859" w:rsidRDefault="000D3F44">
            <w:r>
              <w:rPr>
                <w:rFonts w:ascii="Arial" w:hAnsi="Arial" w:cs="Arial"/>
                <w:color w:val="000000"/>
                <w:position w:val="-2"/>
                <w:sz w:val="18"/>
                <w:szCs w:val="18"/>
              </w:rPr>
              <w:t>SI 40051846</w:t>
            </w:r>
          </w:p>
        </w:tc>
      </w:tr>
      <w:tr w:rsidR="00A32859">
        <w:tc>
          <w:tcPr>
            <w:tcW w:w="3300" w:type="dxa"/>
            <w:tcMar>
              <w:top w:w="0" w:type="auto"/>
              <w:bottom w:w="0" w:type="auto"/>
            </w:tcMar>
            <w:vAlign w:val="center"/>
          </w:tcPr>
          <w:p w:rsidR="00A32859" w:rsidRDefault="000D3F44">
            <w:r>
              <w:rPr>
                <w:rFonts w:ascii="Arial" w:hAnsi="Arial" w:cs="Arial"/>
                <w:color w:val="000000"/>
                <w:position w:val="-2"/>
                <w:sz w:val="18"/>
                <w:szCs w:val="18"/>
              </w:rPr>
              <w:t>Transakcijski račun (TRR):</w:t>
            </w:r>
          </w:p>
        </w:tc>
        <w:tc>
          <w:tcPr>
            <w:tcW w:w="0" w:type="auto"/>
            <w:tcMar>
              <w:top w:w="0" w:type="auto"/>
              <w:bottom w:w="0" w:type="auto"/>
            </w:tcMar>
            <w:vAlign w:val="center"/>
          </w:tcPr>
          <w:p w:rsidR="00A32859" w:rsidRDefault="000D3F44">
            <w:r>
              <w:rPr>
                <w:rFonts w:ascii="Arial" w:hAnsi="Arial" w:cs="Arial"/>
                <w:color w:val="000000"/>
                <w:position w:val="-2"/>
                <w:sz w:val="18"/>
                <w:szCs w:val="18"/>
              </w:rPr>
              <w:t>SI56 0122 9010 0012 643</w:t>
            </w:r>
          </w:p>
        </w:tc>
      </w:tr>
    </w:tbl>
    <w:p w:rsidR="00A32859" w:rsidRDefault="00A32859"/>
    <w:p w:rsidR="00A32859" w:rsidRDefault="000D3F44">
      <w:pPr>
        <w:spacing w:before="225" w:after="225" w:line="240" w:lineRule="auto"/>
        <w:jc w:val="center"/>
      </w:pPr>
      <w:r>
        <w:rPr>
          <w:rFonts w:ascii="Arial" w:hAnsi="Arial" w:cs="Arial"/>
          <w:color w:val="000000"/>
          <w:sz w:val="18"/>
          <w:szCs w:val="18"/>
        </w:rPr>
        <w:t>in</w:t>
      </w:r>
    </w:p>
    <w:p w:rsidR="00A32859" w:rsidRDefault="000D3F4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32859">
        <w:tc>
          <w:tcPr>
            <w:tcW w:w="3300" w:type="dxa"/>
            <w:tcMar>
              <w:top w:w="0" w:type="auto"/>
              <w:bottom w:w="0" w:type="auto"/>
            </w:tcMar>
            <w:vAlign w:val="center"/>
          </w:tcPr>
          <w:p w:rsidR="00A32859" w:rsidRDefault="000D3F4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A32859" w:rsidRDefault="000D3F44">
            <w:r>
              <w:rPr>
                <w:rFonts w:ascii="Arial" w:hAnsi="Arial" w:cs="Arial"/>
                <w:color w:val="000000"/>
                <w:position w:val="-2"/>
                <w:sz w:val="18"/>
                <w:szCs w:val="18"/>
              </w:rPr>
              <w:t> </w:t>
            </w:r>
          </w:p>
        </w:tc>
      </w:tr>
      <w:tr w:rsidR="00A32859">
        <w:tc>
          <w:tcPr>
            <w:tcW w:w="3300" w:type="dxa"/>
            <w:tcMar>
              <w:top w:w="0" w:type="auto"/>
              <w:bottom w:w="0" w:type="auto"/>
            </w:tcMar>
            <w:vAlign w:val="center"/>
          </w:tcPr>
          <w:p w:rsidR="00A32859" w:rsidRDefault="000D3F4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A32859" w:rsidRDefault="000D3F44">
            <w:r>
              <w:rPr>
                <w:rFonts w:ascii="Arial" w:hAnsi="Arial" w:cs="Arial"/>
                <w:color w:val="000000"/>
                <w:position w:val="-2"/>
                <w:sz w:val="18"/>
                <w:szCs w:val="18"/>
              </w:rPr>
              <w:t> </w:t>
            </w:r>
          </w:p>
        </w:tc>
      </w:tr>
      <w:tr w:rsidR="00A32859">
        <w:tc>
          <w:tcPr>
            <w:tcW w:w="3300" w:type="dxa"/>
            <w:tcMar>
              <w:top w:w="0" w:type="auto"/>
              <w:bottom w:w="0" w:type="auto"/>
            </w:tcMar>
            <w:vAlign w:val="center"/>
          </w:tcPr>
          <w:p w:rsidR="00A32859" w:rsidRDefault="000D3F4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A32859" w:rsidRDefault="000D3F44">
            <w:r>
              <w:rPr>
                <w:rFonts w:ascii="Arial" w:hAnsi="Arial" w:cs="Arial"/>
                <w:color w:val="000000"/>
                <w:position w:val="-2"/>
                <w:sz w:val="18"/>
                <w:szCs w:val="18"/>
              </w:rPr>
              <w:t> </w:t>
            </w:r>
          </w:p>
        </w:tc>
      </w:tr>
    </w:tbl>
    <w:p w:rsidR="00A32859" w:rsidRDefault="000D3F44">
      <w:pPr>
        <w:spacing w:before="225" w:after="225" w:line="240" w:lineRule="auto"/>
        <w:jc w:val="both"/>
      </w:pPr>
      <w:r>
        <w:rPr>
          <w:rFonts w:ascii="Arial" w:hAnsi="Arial" w:cs="Arial"/>
          <w:color w:val="000000"/>
          <w:sz w:val="18"/>
          <w:szCs w:val="18"/>
        </w:rPr>
        <w:t> </w:t>
      </w:r>
    </w:p>
    <w:p w:rsidR="00A32859" w:rsidRDefault="000D3F44">
      <w:pPr>
        <w:spacing w:before="225" w:after="225" w:line="240" w:lineRule="auto"/>
        <w:jc w:val="both"/>
      </w:pPr>
      <w:r>
        <w:rPr>
          <w:rFonts w:ascii="Arial" w:hAnsi="Arial" w:cs="Arial"/>
          <w:b/>
          <w:bCs/>
          <w:color w:val="000000"/>
          <w:sz w:val="18"/>
          <w:szCs w:val="18"/>
        </w:rPr>
        <w:t>I. UVODNE DOLOČBE</w:t>
      </w:r>
    </w:p>
    <w:p w:rsidR="00A32859" w:rsidRDefault="000D3F4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3F1BBE" w:rsidRDefault="000D3F44" w:rsidP="003F1BBE">
            <w:pPr>
              <w:jc w:val="both"/>
              <w:rPr>
                <w:rFonts w:ascii="Arial" w:hAnsi="Arial" w:cs="Arial"/>
                <w:color w:val="000000"/>
                <w:sz w:val="18"/>
                <w:szCs w:val="18"/>
              </w:rPr>
            </w:pPr>
            <w:r>
              <w:rPr>
                <w:rFonts w:ascii="Arial" w:hAnsi="Arial" w:cs="Arial"/>
                <w:color w:val="000000"/>
                <w:sz w:val="18"/>
                <w:szCs w:val="18"/>
              </w:rPr>
              <w:t>Naročnik in izvajalec ugotavljata, da je bil na osnovi:</w:t>
            </w:r>
          </w:p>
          <w:p w:rsidR="003F1BBE" w:rsidRPr="003F1BBE" w:rsidRDefault="000D3F44" w:rsidP="003F1BBE">
            <w:pPr>
              <w:pStyle w:val="Odstavekseznama"/>
              <w:numPr>
                <w:ilvl w:val="0"/>
                <w:numId w:val="42"/>
              </w:numPr>
              <w:jc w:val="both"/>
            </w:pPr>
            <w:r w:rsidRPr="003F1BBE">
              <w:rPr>
                <w:rFonts w:ascii="Arial" w:hAnsi="Arial" w:cs="Arial"/>
                <w:color w:val="000000"/>
                <w:sz w:val="18"/>
                <w:szCs w:val="18"/>
              </w:rPr>
              <w:t>javnega naročila, objavljenega na Portalu javnih naročil številka ____________ z dne ____________ z naslovom _____________________________</w:t>
            </w:r>
          </w:p>
          <w:p w:rsidR="00A32859" w:rsidRDefault="000D3F44" w:rsidP="003F1BBE">
            <w:pPr>
              <w:pStyle w:val="Odstavekseznama"/>
              <w:numPr>
                <w:ilvl w:val="0"/>
                <w:numId w:val="42"/>
              </w:numPr>
              <w:jc w:val="both"/>
            </w:pPr>
            <w:r w:rsidRPr="003F1BBE">
              <w:rPr>
                <w:rFonts w:ascii="Arial" w:hAnsi="Arial" w:cs="Arial"/>
                <w:color w:val="000000"/>
                <w:sz w:val="18"/>
                <w:szCs w:val="18"/>
              </w:rPr>
              <w:t>naročnikove odločitve o oddaji javnega naročila številka ___________ z dne ____________</w:t>
            </w:r>
            <w:r w:rsidRPr="003F1BBE">
              <w:rPr>
                <w:rFonts w:ascii="Arial" w:hAnsi="Arial" w:cs="Arial"/>
                <w:color w:val="000000"/>
                <w:sz w:val="18"/>
                <w:szCs w:val="18"/>
              </w:rPr>
              <w:br/>
              <w:t>izbran izvajalec del v okviru omenjenega javnega naročila, zaradi česar se sklepa predmetna pogodba.</w:t>
            </w:r>
          </w:p>
        </w:tc>
      </w:tr>
    </w:tbl>
    <w:p w:rsidR="00A32859" w:rsidRDefault="000D3F44">
      <w:pPr>
        <w:spacing w:before="225" w:after="225" w:line="240" w:lineRule="auto"/>
        <w:jc w:val="both"/>
      </w:pPr>
      <w:r>
        <w:rPr>
          <w:rFonts w:ascii="Arial" w:hAnsi="Arial" w:cs="Arial"/>
          <w:b/>
          <w:bCs/>
          <w:color w:val="000000"/>
          <w:sz w:val="18"/>
          <w:szCs w:val="18"/>
        </w:rPr>
        <w:t>II. PREDMET POGODBE</w:t>
      </w:r>
    </w:p>
    <w:p w:rsidR="00A32859" w:rsidRDefault="000D3F4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rsidR="00A32859" w:rsidRDefault="000D3F4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3F1BBE" w:rsidRDefault="000D3F44">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rsidR="003F1BBE" w:rsidRPr="003F1BBE" w:rsidRDefault="000D3F44" w:rsidP="003F1BBE">
            <w:pPr>
              <w:pStyle w:val="Odstavekseznama"/>
              <w:numPr>
                <w:ilvl w:val="0"/>
                <w:numId w:val="43"/>
              </w:numPr>
              <w:spacing w:before="225" w:after="225"/>
              <w:jc w:val="both"/>
            </w:pPr>
            <w:r w:rsidRPr="003F1BBE">
              <w:rPr>
                <w:rFonts w:ascii="Arial" w:hAnsi="Arial" w:cs="Arial"/>
                <w:color w:val="000000"/>
                <w:sz w:val="18"/>
                <w:szCs w:val="18"/>
              </w:rPr>
              <w:t>Ponudba številka {_____________} z dne {___________} ;</w:t>
            </w:r>
          </w:p>
          <w:p w:rsidR="003F1BBE" w:rsidRPr="003F1BBE" w:rsidRDefault="003F1BBE" w:rsidP="003F1BBE">
            <w:pPr>
              <w:pStyle w:val="Odstavekseznama"/>
              <w:numPr>
                <w:ilvl w:val="0"/>
                <w:numId w:val="43"/>
              </w:numPr>
              <w:spacing w:before="225" w:after="225"/>
              <w:jc w:val="both"/>
            </w:pPr>
            <w:r w:rsidRPr="003F1BBE">
              <w:rPr>
                <w:rFonts w:ascii="Arial" w:hAnsi="Arial" w:cs="Arial"/>
                <w:color w:val="000000"/>
                <w:sz w:val="18"/>
                <w:szCs w:val="18"/>
              </w:rPr>
              <w:t>Izvedbena</w:t>
            </w:r>
            <w:r w:rsidR="000D3F44" w:rsidRPr="003F1BBE">
              <w:rPr>
                <w:rFonts w:ascii="Arial" w:hAnsi="Arial" w:cs="Arial"/>
                <w:color w:val="000000"/>
                <w:sz w:val="18"/>
                <w:szCs w:val="18"/>
              </w:rPr>
              <w:t xml:space="preserve"> dokumentacija številka {_______________} z dne {__________}, ki jo je izdelal {____________};</w:t>
            </w:r>
          </w:p>
          <w:p w:rsidR="003F1BBE" w:rsidRPr="003F1BBE" w:rsidRDefault="000D3F44" w:rsidP="003F1BBE">
            <w:pPr>
              <w:pStyle w:val="Odstavekseznama"/>
              <w:numPr>
                <w:ilvl w:val="0"/>
                <w:numId w:val="43"/>
              </w:numPr>
              <w:spacing w:before="225" w:after="225"/>
              <w:jc w:val="both"/>
            </w:pPr>
            <w:r w:rsidRPr="003F1BBE">
              <w:rPr>
                <w:rFonts w:ascii="Arial" w:hAnsi="Arial" w:cs="Arial"/>
                <w:color w:val="000000"/>
                <w:sz w:val="18"/>
                <w:szCs w:val="18"/>
              </w:rPr>
              <w:t>Razpisna dokumentacija naročnika v postopku oddaje javnega naročila številka objave na Portalu javnih naročil {_____________} z dne {__________}</w:t>
            </w:r>
            <w:r w:rsidR="003F1BBE">
              <w:rPr>
                <w:rFonts w:ascii="Arial" w:hAnsi="Arial" w:cs="Arial"/>
                <w:color w:val="000000"/>
                <w:sz w:val="18"/>
                <w:szCs w:val="18"/>
              </w:rPr>
              <w:t>.</w:t>
            </w:r>
          </w:p>
          <w:p w:rsidR="00A32859" w:rsidRDefault="000D3F44" w:rsidP="003F1BBE">
            <w:pPr>
              <w:spacing w:before="225" w:after="225"/>
              <w:jc w:val="both"/>
              <w:rPr>
                <w:rFonts w:ascii="Arial" w:hAnsi="Arial" w:cs="Arial"/>
                <w:color w:val="000000"/>
                <w:sz w:val="18"/>
                <w:szCs w:val="18"/>
              </w:rPr>
            </w:pPr>
            <w:r w:rsidRPr="003F1BBE">
              <w:rPr>
                <w:rFonts w:ascii="Arial" w:hAnsi="Arial" w:cs="Arial"/>
                <w:color w:val="000000"/>
                <w:sz w:val="18"/>
                <w:szCs w:val="18"/>
              </w:rPr>
              <w:t>Predmetni dokumenti so priloga in sestavni del te pogodbe.</w:t>
            </w:r>
          </w:p>
          <w:p w:rsidR="003F1BBE" w:rsidRPr="003F1BBE" w:rsidRDefault="003F1BBE" w:rsidP="003F1BBE">
            <w:pPr>
              <w:spacing w:before="225" w:after="225"/>
              <w:jc w:val="both"/>
              <w:rPr>
                <w:rFonts w:ascii="Arial" w:hAnsi="Arial" w:cs="Arial"/>
                <w:color w:val="000000"/>
                <w:sz w:val="18"/>
                <w:szCs w:val="18"/>
              </w:rPr>
            </w:pPr>
          </w:p>
        </w:tc>
      </w:tr>
    </w:tbl>
    <w:p w:rsidR="00A32859" w:rsidRDefault="000D3F44">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3F1BBE" w:rsidRDefault="003F1BBE" w:rsidP="003F1BBE">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rsidR="003F1BBE" w:rsidRDefault="003F1BBE" w:rsidP="003F1BBE">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rsidR="00A32859" w:rsidRDefault="000D3F44">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rsidR="00A32859" w:rsidRDefault="000D3F4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Podlaga za določitev vrednosti več del so cene na enoto iz pogodbe skupaj s popustom, ki ga dodatno ponuja izvajalec.</w:t>
            </w:r>
          </w:p>
        </w:tc>
      </w:tr>
    </w:tbl>
    <w:p w:rsidR="00A32859" w:rsidRDefault="000D3F44">
      <w:pPr>
        <w:spacing w:before="225" w:after="225" w:line="240" w:lineRule="auto"/>
        <w:jc w:val="both"/>
      </w:pPr>
      <w:r>
        <w:rPr>
          <w:rFonts w:ascii="Arial" w:hAnsi="Arial" w:cs="Arial"/>
          <w:b/>
          <w:bCs/>
          <w:color w:val="000000"/>
          <w:sz w:val="18"/>
          <w:szCs w:val="18"/>
        </w:rPr>
        <w:t>III. POGODBENA CENA IN OBRAČUN DEL</w:t>
      </w:r>
    </w:p>
    <w:p w:rsidR="00A32859" w:rsidRDefault="000D3F4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Pogodbena cena za dela po tej pogodbi je določena na osnovi ponudbe in znaša:</w:t>
            </w:r>
          </w:p>
          <w:p w:rsidR="00A32859" w:rsidRDefault="000D3F44">
            <w:pPr>
              <w:spacing w:before="225" w:after="225"/>
              <w:jc w:val="both"/>
            </w:pPr>
            <w:r>
              <w:rPr>
                <w:rFonts w:ascii="Arial" w:hAnsi="Arial" w:cs="Arial"/>
                <w:color w:val="000000"/>
                <w:sz w:val="18"/>
                <w:szCs w:val="18"/>
              </w:rPr>
              <w:t>{___________________________________} EUR brez DDV</w:t>
            </w:r>
          </w:p>
          <w:p w:rsidR="00A32859" w:rsidRDefault="000D3F44">
            <w:pPr>
              <w:spacing w:before="225" w:after="225"/>
              <w:jc w:val="both"/>
            </w:pPr>
            <w:r>
              <w:rPr>
                <w:rFonts w:ascii="Arial" w:hAnsi="Arial" w:cs="Arial"/>
                <w:color w:val="000000"/>
                <w:sz w:val="18"/>
                <w:szCs w:val="18"/>
              </w:rPr>
              <w:t>{___________________________________} davek na dodano vrednost (DDV) v EUR</w:t>
            </w:r>
          </w:p>
          <w:p w:rsidR="00A32859" w:rsidRDefault="000D3F44">
            <w:pPr>
              <w:spacing w:before="225" w:after="225"/>
              <w:jc w:val="both"/>
            </w:pPr>
            <w:r>
              <w:rPr>
                <w:rFonts w:ascii="Arial" w:hAnsi="Arial" w:cs="Arial"/>
                <w:color w:val="000000"/>
                <w:sz w:val="18"/>
                <w:szCs w:val="18"/>
              </w:rPr>
              <w:t>{___________________________________} pogodbena vrednost vključno z DDV v EUR</w:t>
            </w:r>
          </w:p>
          <w:p w:rsidR="00A32859" w:rsidRDefault="000D3F44">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rsidR="00A32859" w:rsidRDefault="000D3F44">
            <w:pPr>
              <w:spacing w:before="225" w:after="225"/>
              <w:jc w:val="both"/>
            </w:pPr>
            <w:r>
              <w:rPr>
                <w:rFonts w:ascii="Arial" w:hAnsi="Arial" w:cs="Arial"/>
                <w:color w:val="000000"/>
                <w:sz w:val="18"/>
                <w:szCs w:val="18"/>
              </w:rPr>
              <w:t>Izvajalec mora ob izdaji začasne ali končne situacije upoštevati veljavni Zakon o davku na dodano vrednost.</w:t>
            </w:r>
          </w:p>
          <w:p w:rsidR="00A32859" w:rsidRDefault="000D3F44">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rsidR="00A32859" w:rsidRDefault="000D3F44">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rsidR="00A32859" w:rsidRDefault="000D3F44">
            <w:pPr>
              <w:spacing w:before="225" w:after="225"/>
              <w:jc w:val="both"/>
            </w:pPr>
            <w:r>
              <w:rPr>
                <w:rFonts w:ascii="Arial" w:hAnsi="Arial" w:cs="Arial"/>
                <w:color w:val="000000"/>
                <w:sz w:val="18"/>
                <w:szCs w:val="18"/>
              </w:rPr>
              <w:t>Sredstva za izvedbo naročila so zagotovljena v:</w:t>
            </w:r>
          </w:p>
          <w:p w:rsidR="00A32859" w:rsidRDefault="000D3F44">
            <w:pPr>
              <w:spacing w:before="225" w:after="225"/>
              <w:jc w:val="both"/>
            </w:pPr>
            <w:r>
              <w:rPr>
                <w:rFonts w:ascii="Arial" w:hAnsi="Arial" w:cs="Arial"/>
                <w:color w:val="000000"/>
                <w:sz w:val="18"/>
                <w:szCs w:val="18"/>
              </w:rPr>
              <w:t>{podatki o viru sredstev},</w:t>
            </w:r>
          </w:p>
          <w:p w:rsidR="00A32859" w:rsidRDefault="000D3F44">
            <w:pPr>
              <w:spacing w:before="225" w:after="225"/>
              <w:jc w:val="both"/>
            </w:pPr>
            <w:r>
              <w:rPr>
                <w:rFonts w:ascii="Arial" w:hAnsi="Arial" w:cs="Arial"/>
                <w:color w:val="000000"/>
                <w:sz w:val="18"/>
                <w:szCs w:val="18"/>
              </w:rPr>
              <w:t>PP – {__________},</w:t>
            </w:r>
          </w:p>
          <w:p w:rsidR="00A32859" w:rsidRDefault="000D3F44">
            <w:pPr>
              <w:spacing w:before="225" w:after="225"/>
              <w:jc w:val="both"/>
            </w:pPr>
            <w:r>
              <w:rPr>
                <w:rFonts w:ascii="Arial" w:hAnsi="Arial" w:cs="Arial"/>
                <w:color w:val="000000"/>
                <w:sz w:val="18"/>
                <w:szCs w:val="18"/>
              </w:rPr>
              <w:t>konto {_______________}.</w:t>
            </w:r>
          </w:p>
        </w:tc>
      </w:tr>
    </w:tbl>
    <w:p w:rsidR="00A32859" w:rsidRDefault="000D3F4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rsidR="00A32859" w:rsidRDefault="000D3F44">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A32859" w:rsidRDefault="000D3F44">
            <w:pPr>
              <w:spacing w:before="225" w:after="225"/>
              <w:jc w:val="both"/>
            </w:pPr>
            <w:r>
              <w:rPr>
                <w:rFonts w:ascii="Arial" w:hAnsi="Arial" w:cs="Arial"/>
                <w:color w:val="000000"/>
                <w:sz w:val="18"/>
                <w:szCs w:val="18"/>
              </w:rPr>
              <w:lastRenderedPageBreak/>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rsidR="00A32859" w:rsidRDefault="000D3F44">
            <w:pPr>
              <w:spacing w:before="225" w:after="225"/>
              <w:jc w:val="both"/>
            </w:pPr>
            <w:r>
              <w:rPr>
                <w:rFonts w:ascii="Arial" w:hAnsi="Arial" w:cs="Arial"/>
                <w:color w:val="000000"/>
                <w:sz w:val="18"/>
                <w:szCs w:val="18"/>
              </w:rPr>
              <w:t>Naročnik je dolžan situacijo pregledati v roku 8 dni od prejema.</w:t>
            </w:r>
          </w:p>
          <w:p w:rsidR="00A32859" w:rsidRDefault="000D3F44">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rsidR="00A32859" w:rsidRDefault="000D3F44">
            <w:pPr>
              <w:spacing w:before="225" w:after="225"/>
              <w:jc w:val="both"/>
            </w:pPr>
            <w:r>
              <w:rPr>
                <w:rFonts w:ascii="Arial" w:hAnsi="Arial" w:cs="Arial"/>
                <w:color w:val="000000"/>
                <w:sz w:val="18"/>
                <w:szCs w:val="18"/>
              </w:rPr>
              <w:t>Končno situacijo izstavi izvajalec v 10 dneh po končni primopredaji del.</w:t>
            </w:r>
          </w:p>
        </w:tc>
      </w:tr>
    </w:tbl>
    <w:p w:rsidR="00A32859" w:rsidRDefault="000D3F44">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rPr>
                <w:rFonts w:ascii="Arial" w:hAnsi="Arial" w:cs="Arial"/>
                <w:color w:val="000000"/>
                <w:sz w:val="18"/>
                <w:szCs w:val="18"/>
              </w:rPr>
            </w:pPr>
            <w:r>
              <w:rPr>
                <w:rFonts w:ascii="Arial" w:hAnsi="Arial" w:cs="Arial"/>
                <w:color w:val="000000"/>
                <w:sz w:val="18"/>
                <w:szCs w:val="18"/>
              </w:rPr>
              <w:t>Naročnik bo nakazoval zneske v obliki mesečnih nakazil potrjenih zneskov začasnih situacij in z dokončnim plačilom končne situacije po predhodnem odstavku 30. dan po uradnem prejemu potrjene začasne mesečne ali končne situacije na transakcijski račun glavnega izvajalca, ki izhaja iz te pogodbe.</w:t>
            </w:r>
          </w:p>
          <w:p w:rsidR="0024377A" w:rsidRDefault="0024377A">
            <w:pPr>
              <w:spacing w:before="225" w:after="225"/>
              <w:jc w:val="both"/>
            </w:pPr>
            <w:r>
              <w:rPr>
                <w:rFonts w:ascii="Arial" w:hAnsi="Arial" w:cs="Arial"/>
                <w:sz w:val="18"/>
                <w:szCs w:val="18"/>
              </w:rPr>
              <w:t>Če zadnji dan roka sovpada z dnem, ko je po zakonu dela prost dan oziroma v plačilnem sistemu TARGET ni opredeljen kot plačilni dan, se zadnji dan roka šteje naslednji delavnik oziroma naslednji dan v sistemu TARGET.</w:t>
            </w:r>
          </w:p>
        </w:tc>
      </w:tr>
    </w:tbl>
    <w:p w:rsidR="00A32859" w:rsidRDefault="000D3F44">
      <w:pPr>
        <w:spacing w:before="225" w:after="225" w:line="240" w:lineRule="auto"/>
        <w:jc w:val="both"/>
      </w:pPr>
      <w:r>
        <w:rPr>
          <w:rFonts w:ascii="Arial" w:hAnsi="Arial" w:cs="Arial"/>
          <w:b/>
          <w:bCs/>
          <w:color w:val="000000"/>
          <w:sz w:val="18"/>
          <w:szCs w:val="18"/>
        </w:rPr>
        <w:t>IV. PODIZVAJALCI</w:t>
      </w:r>
    </w:p>
    <w:p w:rsidR="00A32859" w:rsidRDefault="000D3F4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3285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A32859" w:rsidRDefault="00A32859"/>
              </w:tc>
            </w:tr>
            <w:tr w:rsidR="00A3285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Opis del, ki jih bo izvedel podizvajalec:</w:t>
                  </w:r>
                </w:p>
                <w:p w:rsidR="00A32859" w:rsidRDefault="000D3F4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3285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A32859" w:rsidRDefault="00A32859"/>
              </w:tc>
            </w:tr>
            <w:tr w:rsidR="00A32859">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32859" w:rsidRDefault="000D3F4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A32859" w:rsidRDefault="000D3F44">
                  <w:pPr>
                    <w:spacing w:before="135" w:after="135"/>
                    <w:jc w:val="both"/>
                    <w:textAlignment w:val="center"/>
                  </w:pPr>
                  <w:r>
                    <w:rPr>
                      <w:rFonts w:ascii="Arial" w:hAnsi="Arial" w:cs="Arial"/>
                      <w:color w:val="000000"/>
                      <w:position w:val="-2"/>
                      <w:sz w:val="18"/>
                      <w:szCs w:val="18"/>
                    </w:rPr>
                    <w:t>Opis del, ki jih bo izvedel podizvajalec:</w:t>
                  </w:r>
                </w:p>
                <w:p w:rsidR="00A32859" w:rsidRDefault="000D3F4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A32859" w:rsidRDefault="000D3F4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A32859" w:rsidRDefault="000D3F4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32859">
              <w:tc>
                <w:tcPr>
                  <w:tcW w:w="0" w:type="auto"/>
                  <w:tcMar>
                    <w:top w:w="0" w:type="auto"/>
                    <w:bottom w:w="0" w:type="auto"/>
                  </w:tcMar>
                </w:tcPr>
                <w:p w:rsidR="00A32859" w:rsidRDefault="000D3F44">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A32859" w:rsidRDefault="000D3F44">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A32859" w:rsidRDefault="000D3F44">
                  <w:pPr>
                    <w:numPr>
                      <w:ilvl w:val="0"/>
                      <w:numId w:val="32"/>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rsidR="00A32859" w:rsidRDefault="000D3F44">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rsidR="00A32859" w:rsidRDefault="000D3F44">
            <w:pPr>
              <w:spacing w:before="225" w:after="225"/>
              <w:jc w:val="both"/>
            </w:pPr>
            <w:r>
              <w:rPr>
                <w:rFonts w:ascii="Arial" w:hAnsi="Arial" w:cs="Arial"/>
                <w:color w:val="000000"/>
                <w:sz w:val="18"/>
                <w:szCs w:val="18"/>
              </w:rPr>
              <w:t>Plačila podizvajalcem se izvedejo v rokih in na enak način kot velja za plačila izvajalcu.</w:t>
            </w:r>
          </w:p>
          <w:p w:rsidR="00A32859" w:rsidRDefault="000D3F4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A32859" w:rsidRDefault="000D3F4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A32859" w:rsidRDefault="000D3F44">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A32859" w:rsidRDefault="000D3F44">
      <w:pPr>
        <w:spacing w:before="225" w:after="225" w:line="240" w:lineRule="auto"/>
        <w:jc w:val="both"/>
      </w:pPr>
      <w:r>
        <w:rPr>
          <w:rFonts w:ascii="Arial" w:hAnsi="Arial" w:cs="Arial"/>
          <w:b/>
          <w:bCs/>
          <w:color w:val="000000"/>
          <w:sz w:val="18"/>
          <w:szCs w:val="18"/>
        </w:rPr>
        <w:lastRenderedPageBreak/>
        <w:t xml:space="preserve">V. </w:t>
      </w:r>
      <w:r w:rsidR="0024377A">
        <w:rPr>
          <w:rFonts w:ascii="Arial" w:hAnsi="Arial" w:cs="Arial"/>
          <w:b/>
          <w:bCs/>
          <w:color w:val="000000"/>
          <w:sz w:val="18"/>
          <w:szCs w:val="18"/>
        </w:rPr>
        <w:t>OBVEZNOSTI NAROČNIKA</w:t>
      </w:r>
    </w:p>
    <w:p w:rsidR="00A32859" w:rsidRDefault="000D3F4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tc>
      </w:tr>
    </w:tbl>
    <w:p w:rsidR="00A32859" w:rsidRDefault="000D3F44">
      <w:pPr>
        <w:spacing w:before="225" w:after="225" w:line="240" w:lineRule="auto"/>
        <w:jc w:val="both"/>
      </w:pPr>
      <w:r>
        <w:rPr>
          <w:rFonts w:ascii="Arial" w:hAnsi="Arial" w:cs="Arial"/>
          <w:b/>
          <w:bCs/>
          <w:color w:val="000000"/>
          <w:sz w:val="18"/>
          <w:szCs w:val="18"/>
        </w:rPr>
        <w:t>VI. OBVEZNOSTI IZVAJALCA</w:t>
      </w:r>
    </w:p>
    <w:p w:rsidR="00A32859" w:rsidRDefault="000D3F44">
      <w:pPr>
        <w:spacing w:after="0" w:line="240" w:lineRule="auto"/>
        <w:jc w:val="center"/>
      </w:pPr>
      <w:r>
        <w:rPr>
          <w:rFonts w:ascii="Arial" w:hAnsi="Arial" w:cs="Arial"/>
          <w:b/>
          <w:bCs/>
          <w:color w:val="000000"/>
          <w:sz w:val="18"/>
          <w:szCs w:val="18"/>
        </w:rPr>
        <w:t>1</w:t>
      </w:r>
      <w:r w:rsidR="00732F0C">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A32859">
              <w:tc>
                <w:tcPr>
                  <w:tcW w:w="0" w:type="auto"/>
                  <w:tcMar>
                    <w:top w:w="0" w:type="auto"/>
                    <w:bottom w:w="0" w:type="auto"/>
                  </w:tcMar>
                </w:tcPr>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lastRenderedPageBreak/>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 xml:space="preserve">zagotavljal stalno prisotnost tehničnega kadra na gradbišču v času izvajanja del (vodja gradnje </w:t>
                  </w:r>
                  <w:r w:rsidR="0024377A">
                    <w:rPr>
                      <w:rFonts w:ascii="Arial" w:hAnsi="Arial" w:cs="Arial"/>
                      <w:color w:val="000000"/>
                      <w:sz w:val="18"/>
                      <w:szCs w:val="18"/>
                    </w:rPr>
                    <w:t>ali</w:t>
                  </w:r>
                  <w:r>
                    <w:rPr>
                      <w:rFonts w:ascii="Arial" w:hAnsi="Arial" w:cs="Arial"/>
                      <w:color w:val="000000"/>
                      <w:sz w:val="18"/>
                      <w:szCs w:val="18"/>
                    </w:rPr>
                    <w:t xml:space="preserve"> vodje del);</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 na inšpekcijskih pregledih</w:t>
                  </w:r>
                  <w:r w:rsidR="0024377A">
                    <w:rPr>
                      <w:rFonts w:ascii="Arial" w:hAnsi="Arial" w:cs="Arial"/>
                      <w:color w:val="000000"/>
                      <w:sz w:val="18"/>
                      <w:szCs w:val="18"/>
                    </w:rPr>
                    <w:t xml:space="preserve"> in kvalitetnem pregledu;</w:t>
                  </w:r>
                </w:p>
                <w:p w:rsidR="00A32859" w:rsidRDefault="000D3F44">
                  <w:pPr>
                    <w:numPr>
                      <w:ilvl w:val="0"/>
                      <w:numId w:val="34"/>
                    </w:numPr>
                    <w:jc w:val="both"/>
                    <w:rPr>
                      <w:rFonts w:ascii="Arial" w:hAnsi="Arial" w:cs="Arial"/>
                      <w:color w:val="000000"/>
                      <w:sz w:val="18"/>
                      <w:szCs w:val="18"/>
                    </w:rPr>
                  </w:pPr>
                  <w:r>
                    <w:rPr>
                      <w:rFonts w:ascii="Arial" w:hAnsi="Arial" w:cs="Arial"/>
                      <w:color w:val="000000"/>
                      <w:sz w:val="18"/>
                      <w:szCs w:val="18"/>
                    </w:rPr>
                    <w:t xml:space="preserve">sodeloval z naročnikom </w:t>
                  </w:r>
                  <w:r w:rsidR="000A5702">
                    <w:rPr>
                      <w:rFonts w:ascii="Arial" w:hAnsi="Arial" w:cs="Arial"/>
                      <w:color w:val="000000"/>
                      <w:sz w:val="18"/>
                      <w:szCs w:val="18"/>
                    </w:rPr>
                    <w:t>do</w:t>
                  </w:r>
                  <w:r>
                    <w:rPr>
                      <w:rFonts w:ascii="Arial" w:hAnsi="Arial" w:cs="Arial"/>
                      <w:color w:val="000000"/>
                      <w:sz w:val="18"/>
                      <w:szCs w:val="18"/>
                    </w:rPr>
                    <w:t xml:space="preserve"> primopredaje ter v času garancijskih rokov.</w:t>
                  </w:r>
                </w:p>
              </w:tc>
            </w:tr>
          </w:tbl>
          <w:p w:rsidR="00A32859" w:rsidRDefault="000D3F44">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rsidR="00A32859" w:rsidRDefault="000D3F44">
      <w:pPr>
        <w:spacing w:before="225" w:after="225" w:line="240" w:lineRule="auto"/>
        <w:jc w:val="both"/>
      </w:pPr>
      <w:r>
        <w:rPr>
          <w:rFonts w:ascii="Arial" w:hAnsi="Arial" w:cs="Arial"/>
          <w:b/>
          <w:bCs/>
          <w:color w:val="000000"/>
          <w:sz w:val="18"/>
          <w:szCs w:val="18"/>
        </w:rPr>
        <w:lastRenderedPageBreak/>
        <w:t>VII. STROKOVNI NADZOR</w:t>
      </w:r>
    </w:p>
    <w:p w:rsidR="00A32859" w:rsidRDefault="000D3F44">
      <w:pPr>
        <w:spacing w:after="0" w:line="240" w:lineRule="auto"/>
        <w:jc w:val="center"/>
      </w:pPr>
      <w:r>
        <w:rPr>
          <w:rFonts w:ascii="Arial" w:hAnsi="Arial" w:cs="Arial"/>
          <w:b/>
          <w:bCs/>
          <w:color w:val="000000"/>
          <w:sz w:val="18"/>
          <w:szCs w:val="18"/>
        </w:rPr>
        <w:t>1</w:t>
      </w:r>
      <w:r w:rsidR="00732F0C">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65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Naročnik imenuje za nadzornika  _______________________</w:t>
            </w:r>
          </w:p>
          <w:p w:rsidR="00A32859" w:rsidRDefault="000D3F44">
            <w:pPr>
              <w:spacing w:before="225" w:after="225"/>
              <w:jc w:val="both"/>
            </w:pPr>
            <w:r>
              <w:rPr>
                <w:rFonts w:ascii="Arial" w:hAnsi="Arial" w:cs="Arial"/>
                <w:color w:val="000000"/>
                <w:sz w:val="18"/>
                <w:szCs w:val="18"/>
              </w:rPr>
              <w:t>ki ga na gradbišču zastopa:</w:t>
            </w:r>
          </w:p>
          <w:p w:rsidR="00A32859" w:rsidRDefault="000D3F44">
            <w:pPr>
              <w:spacing w:before="225" w:after="225"/>
              <w:jc w:val="both"/>
            </w:pPr>
            <w:r>
              <w:rPr>
                <w:rFonts w:ascii="Arial" w:hAnsi="Arial" w:cs="Arial"/>
                <w:color w:val="000000"/>
                <w:sz w:val="18"/>
                <w:szCs w:val="18"/>
              </w:rPr>
              <w:t>_________________________</w:t>
            </w:r>
          </w:p>
          <w:p w:rsidR="00A32859" w:rsidRDefault="000D3F44">
            <w:pPr>
              <w:spacing w:before="225" w:after="225"/>
              <w:jc w:val="both"/>
            </w:pPr>
            <w:r>
              <w:rPr>
                <w:rFonts w:ascii="Arial" w:hAnsi="Arial" w:cs="Arial"/>
                <w:color w:val="000000"/>
                <w:sz w:val="18"/>
                <w:szCs w:val="18"/>
              </w:rPr>
              <w:t>Za naročnikovega pooblaščenca in skrbnika te pogodbe imenuje ______________________.</w:t>
            </w:r>
          </w:p>
          <w:p w:rsidR="00A32859" w:rsidRDefault="000D3F44">
            <w:pPr>
              <w:spacing w:before="225" w:after="225"/>
              <w:jc w:val="both"/>
            </w:pPr>
            <w:r>
              <w:rPr>
                <w:rFonts w:ascii="Arial" w:hAnsi="Arial" w:cs="Arial"/>
                <w:color w:val="000000"/>
                <w:sz w:val="18"/>
                <w:szCs w:val="18"/>
              </w:rPr>
              <w:t>Nadzorni organ ima pooblastilo naročnika, da v njegovem imenu nadzoruje izvedbo del.</w:t>
            </w:r>
          </w:p>
        </w:tc>
      </w:tr>
    </w:tbl>
    <w:p w:rsidR="00A32859" w:rsidRDefault="000A5702">
      <w:pPr>
        <w:spacing w:before="225" w:after="225" w:line="240" w:lineRule="auto"/>
        <w:jc w:val="both"/>
      </w:pPr>
      <w:r>
        <w:rPr>
          <w:rFonts w:ascii="Arial" w:hAnsi="Arial" w:cs="Arial"/>
          <w:b/>
          <w:bCs/>
          <w:color w:val="000000"/>
          <w:sz w:val="18"/>
          <w:szCs w:val="18"/>
        </w:rPr>
        <w:t>VIII</w:t>
      </w:r>
      <w:r w:rsidR="000D3F44">
        <w:rPr>
          <w:rFonts w:ascii="Arial" w:hAnsi="Arial" w:cs="Arial"/>
          <w:b/>
          <w:bCs/>
          <w:color w:val="000000"/>
          <w:sz w:val="18"/>
          <w:szCs w:val="18"/>
        </w:rPr>
        <w:t>. VODSTVO GRADBIŠČA</w:t>
      </w:r>
    </w:p>
    <w:p w:rsidR="00A32859" w:rsidRDefault="000D3F44">
      <w:pPr>
        <w:spacing w:after="0" w:line="240" w:lineRule="auto"/>
        <w:jc w:val="center"/>
      </w:pPr>
      <w:r>
        <w:rPr>
          <w:rFonts w:ascii="Arial" w:hAnsi="Arial" w:cs="Arial"/>
          <w:b/>
          <w:bCs/>
          <w:color w:val="000000"/>
          <w:sz w:val="18"/>
          <w:szCs w:val="18"/>
        </w:rPr>
        <w:t>1</w:t>
      </w:r>
      <w:r w:rsidR="00732F0C">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rsidR="00A32859" w:rsidRDefault="000D3F44">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rsidR="00A32859" w:rsidRDefault="000D3F44">
            <w:pPr>
              <w:spacing w:before="225" w:after="225"/>
              <w:jc w:val="both"/>
            </w:pPr>
            <w:r>
              <w:rPr>
                <w:rFonts w:ascii="Arial" w:hAnsi="Arial" w:cs="Arial"/>
                <w:color w:val="000000"/>
                <w:sz w:val="18"/>
                <w:szCs w:val="18"/>
              </w:rPr>
              <w:t>Izvajalec ne sme zamenjati vodje gradnje brez predhodnega soglasja naročnika.</w:t>
            </w:r>
          </w:p>
        </w:tc>
      </w:tr>
    </w:tbl>
    <w:p w:rsidR="00A32859" w:rsidRDefault="000A5702">
      <w:pPr>
        <w:spacing w:before="225" w:after="225" w:line="240" w:lineRule="auto"/>
        <w:jc w:val="both"/>
      </w:pPr>
      <w:r>
        <w:rPr>
          <w:rFonts w:ascii="Arial" w:hAnsi="Arial" w:cs="Arial"/>
          <w:b/>
          <w:bCs/>
          <w:color w:val="000000"/>
          <w:sz w:val="18"/>
          <w:szCs w:val="18"/>
        </w:rPr>
        <w:t>I</w:t>
      </w:r>
      <w:r w:rsidR="000D3F44">
        <w:rPr>
          <w:rFonts w:ascii="Arial" w:hAnsi="Arial" w:cs="Arial"/>
          <w:b/>
          <w:bCs/>
          <w:color w:val="000000"/>
          <w:sz w:val="18"/>
          <w:szCs w:val="18"/>
        </w:rPr>
        <w:t>X. ROKI IZVAJANJA DEL</w:t>
      </w:r>
    </w:p>
    <w:p w:rsidR="00A32859" w:rsidRDefault="000D3F44">
      <w:pPr>
        <w:spacing w:after="0" w:line="240" w:lineRule="auto"/>
        <w:jc w:val="center"/>
      </w:pPr>
      <w:r>
        <w:rPr>
          <w:rFonts w:ascii="Arial" w:hAnsi="Arial" w:cs="Arial"/>
          <w:b/>
          <w:bCs/>
          <w:color w:val="000000"/>
          <w:sz w:val="18"/>
          <w:szCs w:val="18"/>
        </w:rPr>
        <w:t>1</w:t>
      </w:r>
      <w:r w:rsidR="00732F0C">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732F0C" w:rsidRPr="00732F0C">
              <w:rPr>
                <w:rFonts w:ascii="Arial" w:hAnsi="Arial" w:cs="Arial"/>
                <w:b/>
                <w:bCs/>
                <w:color w:val="000000"/>
                <w:sz w:val="18"/>
                <w:szCs w:val="18"/>
              </w:rPr>
              <w:t xml:space="preserve">v roku 60 dni </w:t>
            </w:r>
            <w:r w:rsidR="00732F0C" w:rsidRPr="00732F0C">
              <w:rPr>
                <w:rFonts w:ascii="Arial" w:hAnsi="Arial" w:cs="Arial"/>
                <w:color w:val="000000"/>
                <w:sz w:val="18"/>
                <w:szCs w:val="18"/>
              </w:rPr>
              <w:t>od</w:t>
            </w:r>
            <w:r w:rsidR="00732F0C">
              <w:rPr>
                <w:rFonts w:ascii="Arial" w:hAnsi="Arial" w:cs="Arial"/>
                <w:color w:val="000000"/>
                <w:sz w:val="18"/>
                <w:szCs w:val="18"/>
              </w:rPr>
              <w:t xml:space="preserve"> uvedbe v delo. </w:t>
            </w:r>
          </w:p>
          <w:p w:rsidR="00A32859" w:rsidRDefault="000D3F44">
            <w:pPr>
              <w:spacing w:before="225" w:after="225"/>
              <w:jc w:val="both"/>
            </w:pPr>
            <w:r>
              <w:rPr>
                <w:rFonts w:ascii="Arial" w:hAnsi="Arial" w:cs="Arial"/>
                <w:color w:val="000000"/>
                <w:sz w:val="18"/>
                <w:szCs w:val="18"/>
              </w:rPr>
              <w:t>Izvajalec je dolžan v roku 8 dni od podpisa izdelati natančen terminski plan dinamike napredovanja del.</w:t>
            </w:r>
          </w:p>
          <w:p w:rsidR="00A32859" w:rsidRDefault="000D3F44">
            <w:pPr>
              <w:spacing w:before="225" w:after="225"/>
              <w:jc w:val="both"/>
            </w:pPr>
            <w:r>
              <w:rPr>
                <w:rFonts w:ascii="Arial" w:hAnsi="Arial" w:cs="Arial"/>
                <w:color w:val="000000"/>
                <w:sz w:val="18"/>
                <w:szCs w:val="18"/>
              </w:rPr>
              <w:t xml:space="preserve">Rok dokončanja del pomeni uspešno izveden končni </w:t>
            </w:r>
            <w:r w:rsidR="00873136">
              <w:rPr>
                <w:rFonts w:ascii="Arial" w:hAnsi="Arial" w:cs="Arial"/>
                <w:color w:val="000000"/>
                <w:sz w:val="18"/>
                <w:szCs w:val="18"/>
              </w:rPr>
              <w:t>kvalitetni</w:t>
            </w:r>
            <w:r>
              <w:rPr>
                <w:rFonts w:ascii="Arial" w:hAnsi="Arial" w:cs="Arial"/>
                <w:color w:val="000000"/>
                <w:sz w:val="18"/>
                <w:szCs w:val="18"/>
              </w:rPr>
              <w:t xml:space="preserve"> pregled, vključno z odpravo vseh pomanjkljivosti, ugotovljenih pri kvalitetnem pregledu ter izročitev vse potrebne dokumentacije.</w:t>
            </w:r>
          </w:p>
        </w:tc>
      </w:tr>
    </w:tbl>
    <w:p w:rsidR="00732F0C" w:rsidRDefault="00732F0C">
      <w:pPr>
        <w:spacing w:after="0" w:line="240" w:lineRule="auto"/>
        <w:jc w:val="center"/>
        <w:rPr>
          <w:rFonts w:ascii="Arial" w:hAnsi="Arial" w:cs="Arial"/>
          <w:b/>
          <w:bCs/>
          <w:color w:val="000000"/>
          <w:sz w:val="18"/>
          <w:szCs w:val="18"/>
        </w:rPr>
      </w:pPr>
    </w:p>
    <w:p w:rsidR="00A32859" w:rsidRDefault="000D3F44">
      <w:pPr>
        <w:spacing w:after="0" w:line="240" w:lineRule="auto"/>
        <w:jc w:val="center"/>
      </w:pPr>
      <w:r>
        <w:rPr>
          <w:rFonts w:ascii="Arial" w:hAnsi="Arial" w:cs="Arial"/>
          <w:b/>
          <w:bCs/>
          <w:color w:val="000000"/>
          <w:sz w:val="18"/>
          <w:szCs w:val="18"/>
        </w:rPr>
        <w:lastRenderedPageBreak/>
        <w:t>1</w:t>
      </w:r>
      <w:r w:rsidR="00732F0C">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A32859">
              <w:tc>
                <w:tcPr>
                  <w:tcW w:w="0" w:type="auto"/>
                  <w:tcMar>
                    <w:top w:w="0" w:type="auto"/>
                    <w:bottom w:w="0" w:type="auto"/>
                  </w:tcMar>
                </w:tcPr>
                <w:p w:rsidR="00A32859" w:rsidRDefault="000D3F44">
                  <w:pPr>
                    <w:numPr>
                      <w:ilvl w:val="0"/>
                      <w:numId w:val="35"/>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rsidR="00A32859" w:rsidRDefault="000D3F44">
                  <w:pPr>
                    <w:numPr>
                      <w:ilvl w:val="0"/>
                      <w:numId w:val="35"/>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rsidR="00A32859" w:rsidRDefault="00A32859"/>
          <w:p w:rsidR="00A32859" w:rsidRDefault="000D3F44">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rsidR="00A32859" w:rsidRDefault="000D3F44">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rsidR="00A32859" w:rsidRDefault="000D3F44">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rsidR="00A32859" w:rsidRDefault="000D3F44">
      <w:pPr>
        <w:spacing w:before="225" w:after="225" w:line="240" w:lineRule="auto"/>
        <w:jc w:val="both"/>
      </w:pPr>
      <w:r>
        <w:rPr>
          <w:rFonts w:ascii="Arial" w:hAnsi="Arial" w:cs="Arial"/>
          <w:b/>
          <w:bCs/>
          <w:color w:val="000000"/>
          <w:sz w:val="18"/>
          <w:szCs w:val="18"/>
        </w:rPr>
        <w:t>X. POGODBENA KAZEN</w:t>
      </w:r>
    </w:p>
    <w:p w:rsidR="00A32859" w:rsidRDefault="000D3F44">
      <w:pPr>
        <w:spacing w:after="0" w:line="240" w:lineRule="auto"/>
        <w:jc w:val="center"/>
      </w:pPr>
      <w:r>
        <w:rPr>
          <w:rFonts w:ascii="Arial" w:hAnsi="Arial" w:cs="Arial"/>
          <w:b/>
          <w:bCs/>
          <w:color w:val="000000"/>
          <w:sz w:val="18"/>
          <w:szCs w:val="18"/>
        </w:rPr>
        <w:t>1</w:t>
      </w:r>
      <w:r w:rsidR="00732F0C">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A32859" w:rsidRDefault="000D3F44">
            <w:pPr>
              <w:spacing w:before="225" w:after="225"/>
              <w:jc w:val="both"/>
            </w:pPr>
            <w:r>
              <w:rPr>
                <w:rFonts w:ascii="Arial" w:hAnsi="Arial" w:cs="Arial"/>
                <w:color w:val="000000"/>
                <w:sz w:val="18"/>
                <w:szCs w:val="18"/>
              </w:rPr>
              <w:t>Pogodbena kazen se obračuna pri končnem obračunu.</w:t>
            </w:r>
          </w:p>
          <w:p w:rsidR="00A32859" w:rsidRDefault="000D3F44">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A32859" w:rsidRDefault="000D3F44">
      <w:pPr>
        <w:spacing w:before="225" w:after="225" w:line="240" w:lineRule="auto"/>
        <w:jc w:val="both"/>
      </w:pPr>
      <w:r>
        <w:rPr>
          <w:rFonts w:ascii="Arial" w:hAnsi="Arial" w:cs="Arial"/>
          <w:b/>
          <w:bCs/>
          <w:color w:val="000000"/>
          <w:sz w:val="18"/>
          <w:szCs w:val="18"/>
        </w:rPr>
        <w:t>XI. PREVZEM DEL</w:t>
      </w:r>
    </w:p>
    <w:p w:rsidR="00A32859" w:rsidRDefault="000D3F44">
      <w:pPr>
        <w:spacing w:after="0" w:line="240" w:lineRule="auto"/>
        <w:jc w:val="center"/>
      </w:pPr>
      <w:r>
        <w:rPr>
          <w:rFonts w:ascii="Arial" w:hAnsi="Arial" w:cs="Arial"/>
          <w:b/>
          <w:bCs/>
          <w:color w:val="000000"/>
          <w:sz w:val="18"/>
          <w:szCs w:val="18"/>
        </w:rPr>
        <w:t>1</w:t>
      </w:r>
      <w:r w:rsidR="00FD2CD8">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 xml:space="preserve">Za dan uspešnega zaključka del se šteje dan, ko je uspešno opravljen </w:t>
            </w:r>
            <w:r w:rsidR="00873136">
              <w:rPr>
                <w:rFonts w:ascii="Arial" w:hAnsi="Arial" w:cs="Arial"/>
                <w:color w:val="000000"/>
                <w:sz w:val="18"/>
                <w:szCs w:val="18"/>
              </w:rPr>
              <w:t>kvalitetn</w:t>
            </w:r>
            <w:r>
              <w:rPr>
                <w:rFonts w:ascii="Arial" w:hAnsi="Arial" w:cs="Arial"/>
                <w:color w:val="000000"/>
                <w:sz w:val="18"/>
                <w:szCs w:val="18"/>
              </w:rPr>
              <w:t>i pregled.</w:t>
            </w:r>
          </w:p>
          <w:p w:rsidR="00A32859" w:rsidRDefault="000D3F44">
            <w:pPr>
              <w:spacing w:before="225" w:after="225"/>
              <w:jc w:val="both"/>
            </w:pPr>
            <w:r>
              <w:rPr>
                <w:rFonts w:ascii="Arial" w:hAnsi="Arial" w:cs="Arial"/>
                <w:color w:val="000000"/>
                <w:sz w:val="18"/>
                <w:szCs w:val="18"/>
              </w:rPr>
              <w:t>O dokončanju in prevzemu del sestavijo pooblaščeni predstavniki obeh pogodbenih strank primopredajni zapisnik.</w:t>
            </w:r>
          </w:p>
          <w:p w:rsidR="00A32859" w:rsidRDefault="000D3F44">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rsidR="00A32859" w:rsidRDefault="000D3F44">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rsidR="00A32859" w:rsidRDefault="000D3F44">
      <w:pPr>
        <w:spacing w:before="225" w:after="225" w:line="240" w:lineRule="auto"/>
        <w:jc w:val="both"/>
      </w:pPr>
      <w:r>
        <w:rPr>
          <w:rFonts w:ascii="Arial" w:hAnsi="Arial" w:cs="Arial"/>
          <w:b/>
          <w:bCs/>
          <w:color w:val="000000"/>
          <w:sz w:val="18"/>
          <w:szCs w:val="18"/>
        </w:rPr>
        <w:t>XII. ODPRAVA NAPAK OZIROMA POMANJKJIVOSTI TER GARANCIJSKA DOBA</w:t>
      </w:r>
    </w:p>
    <w:p w:rsidR="00A32859" w:rsidRDefault="000D3F44">
      <w:pPr>
        <w:spacing w:after="0" w:line="240" w:lineRule="auto"/>
        <w:jc w:val="center"/>
      </w:pPr>
      <w:r>
        <w:rPr>
          <w:rFonts w:ascii="Arial" w:hAnsi="Arial" w:cs="Arial"/>
          <w:b/>
          <w:bCs/>
          <w:color w:val="000000"/>
          <w:sz w:val="18"/>
          <w:szCs w:val="18"/>
        </w:rPr>
        <w:t>1</w:t>
      </w:r>
      <w:r w:rsidR="00FD2CD8">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E77D04">
            <w:pPr>
              <w:spacing w:before="225" w:after="225"/>
              <w:jc w:val="both"/>
            </w:pPr>
            <w:r>
              <w:rPr>
                <w:rFonts w:ascii="Arial" w:hAnsi="Arial" w:cs="Arial"/>
                <w:color w:val="000000"/>
                <w:sz w:val="18"/>
                <w:szCs w:val="18"/>
              </w:rPr>
              <w:lastRenderedPageBreak/>
              <w:t xml:space="preserve">Garancijski rok za izvedena dela in vgrajeni material je pet (5) let in prične teči od dneva zapisniškega prevzema del in pisnega obvestila izvajalca o odpravi </w:t>
            </w:r>
            <w:r w:rsidR="00C340EA">
              <w:rPr>
                <w:rFonts w:ascii="Arial" w:hAnsi="Arial" w:cs="Arial"/>
                <w:color w:val="000000"/>
                <w:sz w:val="18"/>
                <w:szCs w:val="18"/>
              </w:rPr>
              <w:t>p</w:t>
            </w:r>
            <w:r>
              <w:rPr>
                <w:rFonts w:ascii="Arial" w:hAnsi="Arial" w:cs="Arial"/>
                <w:color w:val="000000"/>
                <w:sz w:val="18"/>
                <w:szCs w:val="18"/>
              </w:rPr>
              <w:t>omanjkljivosti, ki ga potrdi odgovorni nadzornik, razen za svetilke z vsemi sestavnimi deli, za katere velja garancijska do</w:t>
            </w:r>
            <w:r w:rsidR="00C340EA">
              <w:rPr>
                <w:rFonts w:ascii="Arial" w:hAnsi="Arial" w:cs="Arial"/>
                <w:color w:val="000000"/>
                <w:sz w:val="18"/>
                <w:szCs w:val="18"/>
              </w:rPr>
              <w:t>ba 10 let</w:t>
            </w:r>
            <w:r w:rsidR="000D3F44">
              <w:rPr>
                <w:rFonts w:ascii="Arial" w:hAnsi="Arial" w:cs="Arial"/>
                <w:color w:val="000000"/>
                <w:sz w:val="18"/>
                <w:szCs w:val="18"/>
              </w:rPr>
              <w:t>.</w:t>
            </w:r>
          </w:p>
          <w:p w:rsidR="00A32859" w:rsidRDefault="000D3F44">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rsidR="00A32859" w:rsidRDefault="000D3F44">
            <w:pPr>
              <w:spacing w:before="225" w:after="225"/>
              <w:jc w:val="both"/>
            </w:pPr>
            <w:r>
              <w:rPr>
                <w:rFonts w:ascii="Arial" w:hAnsi="Arial" w:cs="Arial"/>
                <w:color w:val="000000"/>
                <w:sz w:val="18"/>
                <w:szCs w:val="18"/>
              </w:rPr>
              <w:t>Za zamenjane dele in izvedena dela v garancijski dobi prične teči nov garancijski rok z dnem prevzema.</w:t>
            </w:r>
          </w:p>
          <w:p w:rsidR="00A32859" w:rsidRDefault="000D3F44">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A32859" w:rsidRDefault="000D3F44">
            <w:pPr>
              <w:spacing w:before="225" w:after="225"/>
              <w:jc w:val="both"/>
            </w:pPr>
            <w:r>
              <w:rPr>
                <w:rFonts w:ascii="Arial" w:hAnsi="Arial" w:cs="Arial"/>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rsidR="00A32859" w:rsidRDefault="000D3F44">
      <w:pPr>
        <w:spacing w:before="225" w:after="225" w:line="240" w:lineRule="auto"/>
        <w:jc w:val="both"/>
      </w:pPr>
      <w:r>
        <w:rPr>
          <w:rFonts w:ascii="Arial" w:hAnsi="Arial" w:cs="Arial"/>
          <w:b/>
          <w:bCs/>
          <w:color w:val="000000"/>
          <w:sz w:val="18"/>
          <w:szCs w:val="18"/>
        </w:rPr>
        <w:t>XI</w:t>
      </w:r>
      <w:r w:rsidR="00915746">
        <w:rPr>
          <w:rFonts w:ascii="Arial" w:hAnsi="Arial" w:cs="Arial"/>
          <w:b/>
          <w:bCs/>
          <w:color w:val="000000"/>
          <w:sz w:val="18"/>
          <w:szCs w:val="18"/>
        </w:rPr>
        <w:t>II</w:t>
      </w:r>
      <w:r>
        <w:rPr>
          <w:rFonts w:ascii="Arial" w:hAnsi="Arial" w:cs="Arial"/>
          <w:b/>
          <w:bCs/>
          <w:color w:val="000000"/>
          <w:sz w:val="18"/>
          <w:szCs w:val="18"/>
        </w:rPr>
        <w:t>. JAMSTVA IN ZAVAROVANJA</w:t>
      </w:r>
    </w:p>
    <w:p w:rsidR="00A32859" w:rsidRDefault="00915746">
      <w:pPr>
        <w:spacing w:after="0" w:line="240" w:lineRule="auto"/>
        <w:jc w:val="center"/>
      </w:pPr>
      <w:r>
        <w:rPr>
          <w:rFonts w:ascii="Arial" w:hAnsi="Arial" w:cs="Arial"/>
          <w:b/>
          <w:bCs/>
          <w:color w:val="000000"/>
          <w:sz w:val="18"/>
          <w:szCs w:val="18"/>
        </w:rPr>
        <w:t>19</w:t>
      </w:r>
      <w:r w:rsidR="000D3F4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ZAVAROVANJE ZA DOBRO IZVEDBO</w:t>
            </w:r>
          </w:p>
          <w:p w:rsidR="00A32859" w:rsidRDefault="000D3F44">
            <w:pPr>
              <w:spacing w:before="225" w:after="225"/>
              <w:jc w:val="both"/>
            </w:pPr>
            <w:r>
              <w:rPr>
                <w:rFonts w:ascii="Arial" w:hAnsi="Arial" w:cs="Arial"/>
                <w:color w:val="000000"/>
                <w:sz w:val="18"/>
                <w:szCs w:val="18"/>
              </w:rPr>
              <w:t>Instrument zavarovanja: _____________</w:t>
            </w:r>
          </w:p>
          <w:p w:rsidR="00A32859" w:rsidRDefault="000D3F44">
            <w:pPr>
              <w:spacing w:before="225" w:after="225"/>
              <w:jc w:val="both"/>
            </w:pPr>
            <w:r>
              <w:rPr>
                <w:rFonts w:ascii="Arial" w:hAnsi="Arial" w:cs="Arial"/>
                <w:color w:val="000000"/>
                <w:sz w:val="18"/>
                <w:szCs w:val="18"/>
              </w:rPr>
              <w:t>Višina zavarovanja: _____________</w:t>
            </w:r>
          </w:p>
          <w:p w:rsidR="00A32859" w:rsidRDefault="000D3F44">
            <w:pPr>
              <w:spacing w:before="225" w:after="225"/>
              <w:jc w:val="both"/>
            </w:pPr>
            <w:r>
              <w:rPr>
                <w:rFonts w:ascii="Arial" w:hAnsi="Arial" w:cs="Arial"/>
                <w:color w:val="000000"/>
                <w:sz w:val="18"/>
                <w:szCs w:val="18"/>
              </w:rPr>
              <w:t>Čas veljavnosti: _____________</w:t>
            </w:r>
          </w:p>
          <w:p w:rsidR="00A32859" w:rsidRDefault="000D3F44">
            <w:pPr>
              <w:spacing w:before="225" w:after="225"/>
              <w:jc w:val="both"/>
            </w:pPr>
            <w:r>
              <w:rPr>
                <w:rFonts w:ascii="Arial" w:hAnsi="Arial" w:cs="Arial"/>
                <w:color w:val="000000"/>
                <w:sz w:val="18"/>
                <w:szCs w:val="18"/>
              </w:rPr>
              <w:t xml:space="preserve">Izvajalec mora </w:t>
            </w:r>
            <w:r w:rsidR="00C340EA">
              <w:rPr>
                <w:rFonts w:ascii="Arial" w:hAnsi="Arial" w:cs="Arial"/>
                <w:color w:val="000000"/>
                <w:sz w:val="18"/>
                <w:szCs w:val="18"/>
              </w:rPr>
              <w:t>ob sklenitvi pogodbe kot pogoj</w:t>
            </w:r>
            <w:r>
              <w:rPr>
                <w:rFonts w:ascii="Arial" w:hAnsi="Arial" w:cs="Arial"/>
                <w:color w:val="000000"/>
                <w:sz w:val="18"/>
                <w:szCs w:val="18"/>
              </w:rPr>
              <w:t xml:space="preserve"> za veljavnost pogodbe izročiti naročniku zavarovanje za dobro izvedbo pogodbenih obveznosti, v nasprotnem primeru lahko naročnik odstopi od pogodbe.</w:t>
            </w:r>
          </w:p>
          <w:p w:rsidR="00A32859" w:rsidRDefault="000D3F44">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A32859" w:rsidRDefault="000D3F44">
      <w:pPr>
        <w:spacing w:after="0" w:line="240" w:lineRule="auto"/>
        <w:jc w:val="center"/>
      </w:pPr>
      <w:r>
        <w:rPr>
          <w:rFonts w:ascii="Arial" w:hAnsi="Arial" w:cs="Arial"/>
          <w:b/>
          <w:bCs/>
          <w:color w:val="000000"/>
          <w:sz w:val="18"/>
          <w:szCs w:val="18"/>
        </w:rPr>
        <w:t>2</w:t>
      </w:r>
      <w:r w:rsidR="00915746">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ZAVAROVANJE ODGOVORNOSTI</w:t>
            </w:r>
          </w:p>
          <w:p w:rsidR="00A32859" w:rsidRDefault="000D3F44">
            <w:pPr>
              <w:spacing w:before="225" w:after="225"/>
              <w:jc w:val="both"/>
            </w:pPr>
            <w:r>
              <w:rPr>
                <w:rFonts w:ascii="Arial" w:hAnsi="Arial" w:cs="Arial"/>
                <w:color w:val="000000"/>
                <w:sz w:val="18"/>
                <w:szCs w:val="18"/>
              </w:rPr>
              <w:t>Višina zavarovanja: _____________</w:t>
            </w:r>
          </w:p>
          <w:p w:rsidR="00A32859" w:rsidRDefault="000D3F44">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rsidR="00A32859" w:rsidRDefault="000D3F44">
      <w:pPr>
        <w:spacing w:after="0" w:line="240" w:lineRule="auto"/>
        <w:jc w:val="center"/>
      </w:pPr>
      <w:r>
        <w:rPr>
          <w:rFonts w:ascii="Arial" w:hAnsi="Arial" w:cs="Arial"/>
          <w:b/>
          <w:bCs/>
          <w:color w:val="000000"/>
          <w:sz w:val="18"/>
          <w:szCs w:val="18"/>
        </w:rPr>
        <w:t>2</w:t>
      </w:r>
      <w:r w:rsidR="00915746">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ZAVAROVANJE ZA ODPRAVO NAPAK</w:t>
            </w:r>
          </w:p>
          <w:p w:rsidR="00A32859" w:rsidRDefault="000D3F44">
            <w:pPr>
              <w:spacing w:before="225" w:after="225"/>
              <w:jc w:val="both"/>
            </w:pPr>
            <w:r>
              <w:rPr>
                <w:rFonts w:ascii="Arial" w:hAnsi="Arial" w:cs="Arial"/>
                <w:color w:val="000000"/>
                <w:sz w:val="18"/>
                <w:szCs w:val="18"/>
              </w:rPr>
              <w:t>Instrument zavarovanja: _____________</w:t>
            </w:r>
          </w:p>
          <w:p w:rsidR="00A32859" w:rsidRDefault="000D3F44">
            <w:pPr>
              <w:spacing w:before="225" w:after="225"/>
              <w:jc w:val="both"/>
            </w:pPr>
            <w:r>
              <w:rPr>
                <w:rFonts w:ascii="Arial" w:hAnsi="Arial" w:cs="Arial"/>
                <w:color w:val="000000"/>
                <w:sz w:val="18"/>
                <w:szCs w:val="18"/>
              </w:rPr>
              <w:t>Višina zavarovanja: _____________</w:t>
            </w:r>
          </w:p>
          <w:p w:rsidR="00A32859" w:rsidRDefault="000D3F44">
            <w:pPr>
              <w:spacing w:before="225" w:after="225"/>
              <w:jc w:val="both"/>
            </w:pPr>
            <w:r>
              <w:rPr>
                <w:rFonts w:ascii="Arial" w:hAnsi="Arial" w:cs="Arial"/>
                <w:color w:val="000000"/>
                <w:sz w:val="18"/>
                <w:szCs w:val="18"/>
              </w:rPr>
              <w:t>Čas veljavnosti: _____________</w:t>
            </w:r>
          </w:p>
          <w:p w:rsidR="00A32859" w:rsidRDefault="000D3F44">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rsidR="00A32859" w:rsidRDefault="000D3F44">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A32859" w:rsidRDefault="000D3F44">
      <w:pPr>
        <w:spacing w:before="225" w:after="225" w:line="240" w:lineRule="auto"/>
        <w:jc w:val="both"/>
      </w:pPr>
      <w:r>
        <w:rPr>
          <w:rFonts w:ascii="Arial" w:hAnsi="Arial" w:cs="Arial"/>
          <w:b/>
          <w:bCs/>
          <w:color w:val="000000"/>
          <w:sz w:val="18"/>
          <w:szCs w:val="18"/>
        </w:rPr>
        <w:lastRenderedPageBreak/>
        <w:t>X</w:t>
      </w:r>
      <w:r w:rsidR="001F720B">
        <w:rPr>
          <w:rFonts w:ascii="Arial" w:hAnsi="Arial" w:cs="Arial"/>
          <w:b/>
          <w:bCs/>
          <w:color w:val="000000"/>
          <w:sz w:val="18"/>
          <w:szCs w:val="18"/>
        </w:rPr>
        <w:t>I</w:t>
      </w:r>
      <w:r>
        <w:rPr>
          <w:rFonts w:ascii="Arial" w:hAnsi="Arial" w:cs="Arial"/>
          <w:b/>
          <w:bCs/>
          <w:color w:val="000000"/>
          <w:sz w:val="18"/>
          <w:szCs w:val="18"/>
        </w:rPr>
        <w:t>V. ODSTOP OD POGODBE</w:t>
      </w:r>
    </w:p>
    <w:p w:rsidR="00A32859" w:rsidRDefault="000D3F44">
      <w:pPr>
        <w:spacing w:after="0" w:line="240" w:lineRule="auto"/>
        <w:jc w:val="center"/>
      </w:pPr>
      <w:r>
        <w:rPr>
          <w:rFonts w:ascii="Arial" w:hAnsi="Arial" w:cs="Arial"/>
          <w:b/>
          <w:bCs/>
          <w:color w:val="000000"/>
          <w:sz w:val="18"/>
          <w:szCs w:val="18"/>
        </w:rPr>
        <w:t>2</w:t>
      </w:r>
      <w:r w:rsidR="001F720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A32859" w:rsidRDefault="000D3F44">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32859">
              <w:tc>
                <w:tcPr>
                  <w:tcW w:w="0" w:type="auto"/>
                  <w:tcMar>
                    <w:top w:w="0" w:type="auto"/>
                    <w:bottom w:w="0" w:type="auto"/>
                  </w:tcMar>
                </w:tcPr>
                <w:p w:rsidR="00A32859" w:rsidRDefault="000D3F44">
                  <w:pPr>
                    <w:numPr>
                      <w:ilvl w:val="0"/>
                      <w:numId w:val="3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A32859" w:rsidRDefault="000D3F44">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A32859" w:rsidRDefault="000D3F44">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A32859" w:rsidRDefault="000D3F4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32859">
              <w:tc>
                <w:tcPr>
                  <w:tcW w:w="0" w:type="auto"/>
                  <w:tcMar>
                    <w:top w:w="0" w:type="auto"/>
                    <w:bottom w:w="0" w:type="auto"/>
                  </w:tcMar>
                </w:tcPr>
                <w:p w:rsidR="00A32859" w:rsidRDefault="000D3F44">
                  <w:pPr>
                    <w:numPr>
                      <w:ilvl w:val="0"/>
                      <w:numId w:val="3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A32859" w:rsidRDefault="000D3F44">
                  <w:pPr>
                    <w:numPr>
                      <w:ilvl w:val="0"/>
                      <w:numId w:val="3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A32859" w:rsidRDefault="000D3F44">
                  <w:pPr>
                    <w:numPr>
                      <w:ilvl w:val="0"/>
                      <w:numId w:val="3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A32859" w:rsidRDefault="00A32859"/>
          <w:p w:rsidR="00A32859" w:rsidRDefault="000D3F44">
            <w:pPr>
              <w:spacing w:before="225" w:after="225"/>
              <w:jc w:val="both"/>
            </w:pPr>
            <w:r>
              <w:rPr>
                <w:rFonts w:ascii="Arial" w:hAnsi="Arial" w:cs="Arial"/>
                <w:color w:val="000000"/>
                <w:sz w:val="18"/>
                <w:szCs w:val="18"/>
              </w:rPr>
              <w:t>Odstop od pogodbe učinkuje z dnem, ko izvajalec prejme pisno izjavo naročnika o odstopu.</w:t>
            </w:r>
          </w:p>
          <w:p w:rsidR="00A32859" w:rsidRDefault="000D3F44">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A32859" w:rsidRDefault="000D3F44">
      <w:pPr>
        <w:spacing w:before="225" w:after="225" w:line="240" w:lineRule="auto"/>
        <w:jc w:val="both"/>
      </w:pPr>
      <w:r>
        <w:rPr>
          <w:rFonts w:ascii="Arial" w:hAnsi="Arial" w:cs="Arial"/>
          <w:b/>
          <w:bCs/>
          <w:color w:val="000000"/>
          <w:sz w:val="18"/>
          <w:szCs w:val="18"/>
        </w:rPr>
        <w:t>XV. SOCIALNA KLAVZULA IN RAZVEZNI POGOJ</w:t>
      </w:r>
    </w:p>
    <w:p w:rsidR="00A32859" w:rsidRDefault="000D3F44">
      <w:pPr>
        <w:spacing w:after="0" w:line="240" w:lineRule="auto"/>
        <w:jc w:val="center"/>
      </w:pPr>
      <w:r>
        <w:rPr>
          <w:rFonts w:ascii="Arial" w:hAnsi="Arial" w:cs="Arial"/>
          <w:b/>
          <w:bCs/>
          <w:color w:val="000000"/>
          <w:sz w:val="18"/>
          <w:szCs w:val="18"/>
        </w:rPr>
        <w:t>2</w:t>
      </w:r>
      <w:r w:rsidR="001F720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32859" w:rsidRDefault="000D3F44">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A32859" w:rsidRDefault="000D3F4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A32859" w:rsidRDefault="000D3F44">
      <w:pPr>
        <w:spacing w:before="225" w:after="225" w:line="240" w:lineRule="auto"/>
        <w:jc w:val="both"/>
      </w:pPr>
      <w:r>
        <w:rPr>
          <w:rFonts w:ascii="Arial" w:hAnsi="Arial" w:cs="Arial"/>
          <w:b/>
          <w:bCs/>
          <w:color w:val="000000"/>
          <w:sz w:val="18"/>
          <w:szCs w:val="18"/>
        </w:rPr>
        <w:t>XVI. ZAVAROVANJE DEL, MATERIALA IN OPREME</w:t>
      </w:r>
    </w:p>
    <w:p w:rsidR="00A32859" w:rsidRDefault="000D3F44">
      <w:pPr>
        <w:spacing w:after="0" w:line="240" w:lineRule="auto"/>
        <w:jc w:val="center"/>
      </w:pPr>
      <w:r>
        <w:rPr>
          <w:rFonts w:ascii="Arial" w:hAnsi="Arial" w:cs="Arial"/>
          <w:b/>
          <w:bCs/>
          <w:color w:val="000000"/>
          <w:sz w:val="18"/>
          <w:szCs w:val="18"/>
        </w:rPr>
        <w:lastRenderedPageBreak/>
        <w:t>2</w:t>
      </w:r>
      <w:r w:rsidR="001F720B">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rsidR="00A32859" w:rsidRDefault="000D3F44">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rsidR="00A32859" w:rsidRDefault="000D3F44">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rsidR="00A32859" w:rsidRDefault="000D3F44">
      <w:pPr>
        <w:spacing w:before="225" w:after="225" w:line="240" w:lineRule="auto"/>
        <w:jc w:val="both"/>
      </w:pPr>
      <w:r>
        <w:rPr>
          <w:rFonts w:ascii="Arial" w:hAnsi="Arial" w:cs="Arial"/>
          <w:b/>
          <w:bCs/>
          <w:color w:val="000000"/>
          <w:sz w:val="18"/>
          <w:szCs w:val="18"/>
        </w:rPr>
        <w:t>XVII. REŠEVANJE SPOROV</w:t>
      </w:r>
    </w:p>
    <w:p w:rsidR="00A32859" w:rsidRDefault="000D3F44">
      <w:pPr>
        <w:spacing w:after="0" w:line="240" w:lineRule="auto"/>
        <w:jc w:val="center"/>
      </w:pPr>
      <w:r>
        <w:rPr>
          <w:rFonts w:ascii="Arial" w:hAnsi="Arial" w:cs="Arial"/>
          <w:b/>
          <w:bCs/>
          <w:color w:val="000000"/>
          <w:sz w:val="18"/>
          <w:szCs w:val="18"/>
        </w:rPr>
        <w:t>2</w:t>
      </w:r>
      <w:r w:rsidR="001F720B">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A32859" w:rsidRDefault="000D3F44">
      <w:pPr>
        <w:spacing w:before="225" w:after="225" w:line="240" w:lineRule="auto"/>
        <w:jc w:val="both"/>
      </w:pPr>
      <w:r>
        <w:rPr>
          <w:rFonts w:ascii="Arial" w:hAnsi="Arial" w:cs="Arial"/>
          <w:b/>
          <w:bCs/>
          <w:color w:val="000000"/>
          <w:sz w:val="18"/>
          <w:szCs w:val="18"/>
        </w:rPr>
        <w:t>X</w:t>
      </w:r>
      <w:r w:rsidR="001F720B">
        <w:rPr>
          <w:rFonts w:ascii="Arial" w:hAnsi="Arial" w:cs="Arial"/>
          <w:b/>
          <w:bCs/>
          <w:color w:val="000000"/>
          <w:sz w:val="18"/>
          <w:szCs w:val="18"/>
        </w:rPr>
        <w:t>VIII</w:t>
      </w:r>
      <w:r>
        <w:rPr>
          <w:rFonts w:ascii="Arial" w:hAnsi="Arial" w:cs="Arial"/>
          <w:b/>
          <w:bCs/>
          <w:color w:val="000000"/>
          <w:sz w:val="18"/>
          <w:szCs w:val="18"/>
        </w:rPr>
        <w:t>. PROTIKORUPCIJSKA DOLOČBA</w:t>
      </w:r>
    </w:p>
    <w:p w:rsidR="00A32859" w:rsidRDefault="000D3F44">
      <w:pPr>
        <w:spacing w:after="0" w:line="240" w:lineRule="auto"/>
        <w:jc w:val="center"/>
      </w:pPr>
      <w:r>
        <w:rPr>
          <w:rFonts w:ascii="Arial" w:hAnsi="Arial" w:cs="Arial"/>
          <w:b/>
          <w:bCs/>
          <w:color w:val="000000"/>
          <w:sz w:val="18"/>
          <w:szCs w:val="18"/>
        </w:rPr>
        <w:t>2</w:t>
      </w:r>
      <w:r w:rsidR="001F720B">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A32859" w:rsidRDefault="000D3F44">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rsidR="00A32859" w:rsidRDefault="000D3F44">
      <w:pPr>
        <w:spacing w:before="225" w:after="225" w:line="240" w:lineRule="auto"/>
        <w:jc w:val="both"/>
      </w:pPr>
      <w:r>
        <w:rPr>
          <w:rFonts w:ascii="Arial" w:hAnsi="Arial" w:cs="Arial"/>
          <w:b/>
          <w:bCs/>
          <w:color w:val="000000"/>
          <w:sz w:val="18"/>
          <w:szCs w:val="18"/>
        </w:rPr>
        <w:t>X</w:t>
      </w:r>
      <w:r w:rsidR="001F720B">
        <w:rPr>
          <w:rFonts w:ascii="Arial" w:hAnsi="Arial" w:cs="Arial"/>
          <w:b/>
          <w:bCs/>
          <w:color w:val="000000"/>
          <w:sz w:val="18"/>
          <w:szCs w:val="18"/>
        </w:rPr>
        <w:t>I</w:t>
      </w:r>
      <w:r>
        <w:rPr>
          <w:rFonts w:ascii="Arial" w:hAnsi="Arial" w:cs="Arial"/>
          <w:b/>
          <w:bCs/>
          <w:color w:val="000000"/>
          <w:sz w:val="18"/>
          <w:szCs w:val="18"/>
        </w:rPr>
        <w:t>X. REVIZIJSKA SLED</w:t>
      </w:r>
    </w:p>
    <w:p w:rsidR="00A32859" w:rsidRDefault="000D3F44">
      <w:pPr>
        <w:spacing w:after="0" w:line="240" w:lineRule="auto"/>
        <w:jc w:val="center"/>
      </w:pPr>
      <w:r>
        <w:rPr>
          <w:rFonts w:ascii="Arial" w:hAnsi="Arial" w:cs="Arial"/>
          <w:b/>
          <w:bCs/>
          <w:color w:val="000000"/>
          <w:sz w:val="18"/>
          <w:szCs w:val="18"/>
        </w:rPr>
        <w:t>2</w:t>
      </w:r>
      <w:r w:rsidR="001F720B">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A32859" w:rsidRDefault="000D3F44">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rsidR="00A32859" w:rsidRDefault="000D3F44">
            <w:pPr>
              <w:spacing w:before="225" w:after="225"/>
              <w:jc w:val="both"/>
            </w:pPr>
            <w:r>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rsidR="00A32859" w:rsidRDefault="000D3F44">
      <w:pPr>
        <w:spacing w:before="225" w:after="225" w:line="240" w:lineRule="auto"/>
        <w:jc w:val="both"/>
      </w:pPr>
      <w:r>
        <w:rPr>
          <w:rFonts w:ascii="Arial" w:hAnsi="Arial" w:cs="Arial"/>
          <w:b/>
          <w:bCs/>
          <w:color w:val="000000"/>
          <w:sz w:val="18"/>
          <w:szCs w:val="18"/>
        </w:rPr>
        <w:t>XX. KONČNE DOLOČBE</w:t>
      </w:r>
    </w:p>
    <w:p w:rsidR="00A32859" w:rsidRDefault="000D3F44">
      <w:pPr>
        <w:spacing w:after="0" w:line="240" w:lineRule="auto"/>
        <w:jc w:val="center"/>
      </w:pPr>
      <w:r>
        <w:rPr>
          <w:rFonts w:ascii="Arial" w:hAnsi="Arial" w:cs="Arial"/>
          <w:b/>
          <w:bCs/>
          <w:color w:val="000000"/>
          <w:sz w:val="18"/>
          <w:szCs w:val="18"/>
        </w:rPr>
        <w:t>2</w:t>
      </w:r>
      <w:r w:rsidR="001F720B">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lastRenderedPageBreak/>
              <w:t>Pogodba je sklenjena in prične veljati z dnem, ko jo podpišeta obe pogodbeni stranki, pod odložnim pogojem po predložitvi zavarovanja za dobro izvedbo.</w:t>
            </w:r>
          </w:p>
        </w:tc>
      </w:tr>
    </w:tbl>
    <w:p w:rsidR="00A32859" w:rsidRDefault="001F720B">
      <w:pPr>
        <w:spacing w:after="0" w:line="240" w:lineRule="auto"/>
        <w:jc w:val="center"/>
      </w:pPr>
      <w:r>
        <w:rPr>
          <w:rFonts w:ascii="Arial" w:hAnsi="Arial" w:cs="Arial"/>
          <w:b/>
          <w:bCs/>
          <w:color w:val="000000"/>
          <w:sz w:val="18"/>
          <w:szCs w:val="18"/>
        </w:rPr>
        <w:t>29</w:t>
      </w:r>
      <w:r w:rsidR="000D3F4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A32859">
        <w:tc>
          <w:tcPr>
            <w:tcW w:w="0" w:type="auto"/>
            <w:tcMar>
              <w:top w:w="0" w:type="auto"/>
              <w:bottom w:w="0" w:type="auto"/>
            </w:tcMar>
          </w:tcPr>
          <w:p w:rsidR="00A32859" w:rsidRDefault="000D3F44">
            <w:pPr>
              <w:spacing w:before="225" w:after="225"/>
              <w:jc w:val="both"/>
            </w:pPr>
            <w:r>
              <w:rPr>
                <w:rFonts w:ascii="Arial" w:hAnsi="Arial" w:cs="Arial"/>
                <w:color w:val="000000"/>
                <w:sz w:val="18"/>
                <w:szCs w:val="18"/>
              </w:rPr>
              <w:t xml:space="preserve">Ta pogodba je napisana v </w:t>
            </w:r>
            <w:r w:rsidR="00FD2CD8">
              <w:rPr>
                <w:rFonts w:ascii="Arial" w:hAnsi="Arial" w:cs="Arial"/>
                <w:color w:val="000000"/>
                <w:sz w:val="18"/>
                <w:szCs w:val="18"/>
              </w:rPr>
              <w:t>štirih</w:t>
            </w:r>
            <w:r>
              <w:rPr>
                <w:rFonts w:ascii="Arial" w:hAnsi="Arial" w:cs="Arial"/>
                <w:color w:val="000000"/>
                <w:sz w:val="18"/>
                <w:szCs w:val="18"/>
              </w:rPr>
              <w:t xml:space="preserve"> (</w:t>
            </w:r>
            <w:r w:rsidR="00FD2CD8">
              <w:rPr>
                <w:rFonts w:ascii="Arial" w:hAnsi="Arial" w:cs="Arial"/>
                <w:color w:val="000000"/>
                <w:sz w:val="18"/>
                <w:szCs w:val="18"/>
              </w:rPr>
              <w:t>4</w:t>
            </w:r>
            <w:r>
              <w:rPr>
                <w:rFonts w:ascii="Arial" w:hAnsi="Arial" w:cs="Arial"/>
                <w:color w:val="000000"/>
                <w:sz w:val="18"/>
                <w:szCs w:val="18"/>
              </w:rPr>
              <w:t xml:space="preserve">) enakih izvodih, od katerih prejme naročnik </w:t>
            </w:r>
            <w:r w:rsidR="00FD2CD8">
              <w:rPr>
                <w:rFonts w:ascii="Arial" w:hAnsi="Arial" w:cs="Arial"/>
                <w:color w:val="000000"/>
                <w:sz w:val="18"/>
                <w:szCs w:val="18"/>
              </w:rPr>
              <w:t>dva</w:t>
            </w:r>
            <w:r>
              <w:rPr>
                <w:rFonts w:ascii="Arial" w:hAnsi="Arial" w:cs="Arial"/>
                <w:color w:val="000000"/>
                <w:sz w:val="18"/>
                <w:szCs w:val="18"/>
              </w:rPr>
              <w:t xml:space="preserve"> (</w:t>
            </w:r>
            <w:r w:rsidR="00FD2CD8">
              <w:rPr>
                <w:rFonts w:ascii="Arial" w:hAnsi="Arial" w:cs="Arial"/>
                <w:color w:val="000000"/>
                <w:sz w:val="18"/>
                <w:szCs w:val="18"/>
              </w:rPr>
              <w:t>2</w:t>
            </w:r>
            <w:r>
              <w:rPr>
                <w:rFonts w:ascii="Arial" w:hAnsi="Arial" w:cs="Arial"/>
                <w:color w:val="000000"/>
                <w:sz w:val="18"/>
                <w:szCs w:val="18"/>
              </w:rPr>
              <w:t>) izvod</w:t>
            </w:r>
            <w:r w:rsidR="00FD2CD8">
              <w:rPr>
                <w:rFonts w:ascii="Arial" w:hAnsi="Arial" w:cs="Arial"/>
                <w:color w:val="000000"/>
                <w:sz w:val="18"/>
                <w:szCs w:val="18"/>
              </w:rPr>
              <w:t>a in</w:t>
            </w:r>
            <w:r>
              <w:rPr>
                <w:rFonts w:ascii="Arial" w:hAnsi="Arial" w:cs="Arial"/>
                <w:color w:val="000000"/>
                <w:sz w:val="18"/>
                <w:szCs w:val="18"/>
              </w:rPr>
              <w:t xml:space="preserve"> izvajalec dva (2) izvoda.</w:t>
            </w:r>
          </w:p>
        </w:tc>
      </w:tr>
    </w:tbl>
    <w:p w:rsidR="00A32859" w:rsidRDefault="000D3F44">
      <w:pPr>
        <w:spacing w:before="975" w:after="225" w:line="240" w:lineRule="auto"/>
        <w:jc w:val="both"/>
      </w:pPr>
      <w:r>
        <w:rPr>
          <w:rFonts w:ascii="Arial" w:hAnsi="Arial" w:cs="Arial"/>
          <w:color w:val="000000"/>
          <w:sz w:val="18"/>
          <w:szCs w:val="18"/>
        </w:rPr>
        <w:t>V/na ________________, dne ________________</w:t>
      </w:r>
    </w:p>
    <w:sectPr w:rsidR="00A3285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DB9" w:rsidRDefault="00573DB9" w:rsidP="006975C6">
      <w:pPr>
        <w:spacing w:after="0" w:line="240" w:lineRule="auto"/>
      </w:pPr>
      <w:r>
        <w:separator/>
      </w:r>
    </w:p>
  </w:endnote>
  <w:endnote w:type="continuationSeparator" w:id="0">
    <w:p w:rsidR="00573DB9" w:rsidRDefault="00573DB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1A4" w:rsidRDefault="002341A4" w:rsidP="00411205">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Pr="006F1DA5" w:rsidRDefault="00573DB9" w:rsidP="000D3F44">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CE3816" w:rsidRPr="006F1DA5">
          <w:rPr>
            <w:rFonts w:ascii="Arial" w:hAnsi="Arial" w:cs="Arial"/>
          </w:rPr>
          <w:fldChar w:fldCharType="begin"/>
        </w:r>
        <w:r w:rsidR="00CE3816" w:rsidRPr="006F1DA5">
          <w:rPr>
            <w:rFonts w:ascii="Arial" w:hAnsi="Arial" w:cs="Arial"/>
          </w:rPr>
          <w:instrText xml:space="preserve"> PAGE   \* MERGEFORMAT </w:instrText>
        </w:r>
        <w:r w:rsidR="00CE3816" w:rsidRPr="006F1DA5">
          <w:rPr>
            <w:rFonts w:ascii="Arial" w:hAnsi="Arial" w:cs="Arial"/>
          </w:rPr>
          <w:fldChar w:fldCharType="separate"/>
        </w:r>
        <w:r w:rsidR="00CE3816">
          <w:rPr>
            <w:rFonts w:ascii="Arial" w:hAnsi="Arial" w:cs="Arial"/>
            <w:noProof/>
          </w:rPr>
          <w:t>1</w:t>
        </w:r>
        <w:r w:rsidR="00CE3816" w:rsidRPr="006F1DA5">
          <w:rPr>
            <w:rFonts w:ascii="Arial" w:hAnsi="Arial" w:cs="Arial"/>
            <w:noProof/>
          </w:rPr>
          <w:fldChar w:fldCharType="end"/>
        </w:r>
      </w:sdtContent>
    </w:sdt>
  </w:p>
  <w:p w:rsidR="00CE3816" w:rsidRDefault="00CE381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8F2" w:rsidRDefault="002138F2" w:rsidP="0073112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816" w:rsidRDefault="00CE3816" w:rsidP="000D3F44">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DB9" w:rsidRDefault="00573DB9" w:rsidP="006975C6">
      <w:pPr>
        <w:spacing w:after="0" w:line="240" w:lineRule="auto"/>
      </w:pPr>
      <w:r>
        <w:separator/>
      </w:r>
    </w:p>
  </w:footnote>
  <w:footnote w:type="continuationSeparator" w:id="0">
    <w:p w:rsidR="00573DB9" w:rsidRDefault="00573DB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9"/>
      <w:gridCol w:w="3262"/>
      <w:gridCol w:w="4209"/>
    </w:tblGrid>
    <w:tr w:rsidR="00CE3816" w:rsidRPr="006F1DA5" w:rsidTr="00B169F3">
      <w:trPr>
        <w:trHeight w:val="1268"/>
      </w:trPr>
      <w:tc>
        <w:tcPr>
          <w:tcW w:w="1668" w:type="dxa"/>
        </w:tcPr>
        <w:p w:rsidR="00CE3816" w:rsidRPr="006F1DA5" w:rsidRDefault="00CE381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216"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E3816" w:rsidRPr="006F1DA5" w:rsidRDefault="00CE381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GORNJA RADGONA</w:t>
          </w:r>
        </w:p>
        <w:p w:rsidR="00CE3816" w:rsidRPr="006F1DA5" w:rsidRDefault="00CE381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rsidR="00CE3816" w:rsidRPr="006F1DA5" w:rsidRDefault="00CE381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rsidR="00CE3816" w:rsidRPr="006F1DA5" w:rsidRDefault="00CE381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http://www.gor-radgona.si</w:t>
          </w:r>
        </w:p>
        <w:p w:rsidR="00CE3816" w:rsidRPr="006F1DA5" w:rsidRDefault="00CE3816"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obcin</w:t>
          </w:r>
          <w:r w:rsidRPr="006F1DA5">
            <w:rPr>
              <w:rFonts w:ascii="Arial" w:hAnsi="Arial" w:cs="Arial"/>
              <w:color w:val="000000" w:themeColor="text1"/>
              <w:sz w:val="16"/>
              <w:szCs w:val="16"/>
            </w:rPr>
            <w:t>@gor-radgona.si</w:t>
          </w:r>
        </w:p>
      </w:tc>
      <w:tc>
        <w:tcPr>
          <w:tcW w:w="4209" w:type="dxa"/>
        </w:tcPr>
        <w:p w:rsidR="00CE3816" w:rsidRPr="006F1DA5" w:rsidRDefault="00CE381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6"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CE3816" w:rsidRPr="006F1DA5" w:rsidRDefault="00CE3816" w:rsidP="006347C3">
    <w:pPr>
      <w:pStyle w:val="Glava"/>
      <w:tabs>
        <w:tab w:val="clear" w:pos="4536"/>
        <w:tab w:val="clear" w:pos="9072"/>
        <w:tab w:val="left" w:pos="1168"/>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9"/>
      <w:gridCol w:w="3262"/>
      <w:gridCol w:w="4209"/>
    </w:tblGrid>
    <w:tr w:rsidR="00CE3816" w:rsidRPr="006F1DA5" w:rsidTr="00B169F3">
      <w:trPr>
        <w:trHeight w:val="1268"/>
      </w:trPr>
      <w:tc>
        <w:tcPr>
          <w:tcW w:w="1668" w:type="dxa"/>
        </w:tcPr>
        <w:p w:rsidR="00CE3816" w:rsidRPr="006F1DA5" w:rsidRDefault="00CE381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240"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E3816" w:rsidRPr="006F1DA5" w:rsidRDefault="00CE381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GORNJA RADGONA</w:t>
          </w:r>
        </w:p>
        <w:p w:rsidR="00CE3816" w:rsidRPr="006F1DA5" w:rsidRDefault="00CE381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rsidR="00CE3816" w:rsidRPr="006F1DA5" w:rsidRDefault="00CE381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rsidR="00CE3816" w:rsidRPr="006F1DA5" w:rsidRDefault="00CE381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http://www.gor-radgona.si</w:t>
          </w:r>
        </w:p>
        <w:p w:rsidR="00CE3816" w:rsidRPr="006F1DA5" w:rsidRDefault="00CE3816"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obcina</w:t>
          </w:r>
          <w:r w:rsidRPr="006F1DA5">
            <w:rPr>
              <w:rFonts w:ascii="Arial" w:hAnsi="Arial" w:cs="Arial"/>
              <w:color w:val="000000" w:themeColor="text1"/>
              <w:sz w:val="16"/>
              <w:szCs w:val="16"/>
            </w:rPr>
            <w:t>@gor-radgona.si</w:t>
          </w:r>
        </w:p>
      </w:tc>
      <w:tc>
        <w:tcPr>
          <w:tcW w:w="4209" w:type="dxa"/>
        </w:tcPr>
        <w:p w:rsidR="00CE3816" w:rsidRPr="006F1DA5" w:rsidRDefault="00CE381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CE3816" w:rsidRPr="006F1DA5" w:rsidRDefault="00CE381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428E6"/>
    <w:multiLevelType w:val="hybridMultilevel"/>
    <w:tmpl w:val="5AEECEDA"/>
    <w:lvl w:ilvl="0" w:tplc="33465C84">
      <w:start w:val="1"/>
      <w:numFmt w:val="bullet"/>
      <w:lvlText w:val=""/>
      <w:lvlJc w:val="left"/>
      <w:pPr>
        <w:ind w:left="720" w:hanging="360"/>
      </w:pPr>
      <w:rPr>
        <w:rFonts w:ascii="Symbol" w:hAnsi="Symbol" w:cs="Symbol" w:hint="default"/>
        <w:sz w:val="18"/>
        <w:szCs w:val="18"/>
      </w:rPr>
    </w:lvl>
    <w:lvl w:ilvl="1" w:tplc="CC24135E">
      <w:start w:val="1"/>
      <w:numFmt w:val="bullet"/>
      <w:lvlText w:val="o"/>
      <w:lvlJc w:val="left"/>
      <w:pPr>
        <w:ind w:left="1440" w:hanging="360"/>
      </w:pPr>
      <w:rPr>
        <w:rFonts w:ascii="Courier New" w:hAnsi="Courier New" w:cs="Courier New" w:hint="default"/>
      </w:rPr>
    </w:lvl>
    <w:lvl w:ilvl="2" w:tplc="667AF344">
      <w:start w:val="1"/>
      <w:numFmt w:val="bullet"/>
      <w:lvlText w:val=""/>
      <w:lvlJc w:val="left"/>
      <w:pPr>
        <w:ind w:left="2160" w:hanging="360"/>
      </w:pPr>
      <w:rPr>
        <w:rFonts w:ascii="Wingdings" w:hAnsi="Wingdings" w:cs="Wingdings" w:hint="default"/>
      </w:rPr>
    </w:lvl>
    <w:lvl w:ilvl="3" w:tplc="30105CDE">
      <w:start w:val="1"/>
      <w:numFmt w:val="bullet"/>
      <w:lvlText w:val=""/>
      <w:lvlJc w:val="left"/>
      <w:pPr>
        <w:ind w:left="2880" w:hanging="360"/>
      </w:pPr>
      <w:rPr>
        <w:rFonts w:ascii="Symbol" w:hAnsi="Symbol" w:cs="Symbol" w:hint="default"/>
      </w:rPr>
    </w:lvl>
    <w:lvl w:ilvl="4" w:tplc="21FC1E4C">
      <w:start w:val="1"/>
      <w:numFmt w:val="bullet"/>
      <w:lvlText w:val="o"/>
      <w:lvlJc w:val="left"/>
      <w:pPr>
        <w:ind w:left="3600" w:hanging="360"/>
      </w:pPr>
      <w:rPr>
        <w:rFonts w:ascii="Courier New" w:hAnsi="Courier New" w:cs="Courier New" w:hint="default"/>
      </w:rPr>
    </w:lvl>
    <w:lvl w:ilvl="5" w:tplc="C0DEAB94">
      <w:start w:val="1"/>
      <w:numFmt w:val="bullet"/>
      <w:lvlText w:val=""/>
      <w:lvlJc w:val="left"/>
      <w:pPr>
        <w:ind w:left="4320" w:hanging="360"/>
      </w:pPr>
      <w:rPr>
        <w:rFonts w:ascii="Wingdings" w:hAnsi="Wingdings" w:cs="Wingdings" w:hint="default"/>
      </w:rPr>
    </w:lvl>
    <w:lvl w:ilvl="6" w:tplc="015A31CA">
      <w:start w:val="1"/>
      <w:numFmt w:val="bullet"/>
      <w:lvlText w:val=""/>
      <w:lvlJc w:val="left"/>
      <w:pPr>
        <w:ind w:left="5040" w:hanging="360"/>
      </w:pPr>
      <w:rPr>
        <w:rFonts w:ascii="Symbol" w:hAnsi="Symbol" w:cs="Symbol" w:hint="default"/>
      </w:rPr>
    </w:lvl>
    <w:lvl w:ilvl="7" w:tplc="9D8EDE68">
      <w:start w:val="1"/>
      <w:numFmt w:val="bullet"/>
      <w:lvlText w:val="o"/>
      <w:lvlJc w:val="left"/>
      <w:pPr>
        <w:ind w:left="5760" w:hanging="360"/>
      </w:pPr>
      <w:rPr>
        <w:rFonts w:ascii="Courier New" w:hAnsi="Courier New" w:cs="Courier New" w:hint="default"/>
      </w:rPr>
    </w:lvl>
    <w:lvl w:ilvl="8" w:tplc="CDAA9322">
      <w:start w:val="1"/>
      <w:numFmt w:val="bullet"/>
      <w:lvlText w:val=""/>
      <w:lvlJc w:val="left"/>
      <w:pPr>
        <w:ind w:left="6480" w:hanging="360"/>
      </w:pPr>
      <w:rPr>
        <w:rFonts w:ascii="Wingdings" w:hAnsi="Wingdings" w:cs="Wingdings" w:hint="default"/>
      </w:rPr>
    </w:lvl>
  </w:abstractNum>
  <w:abstractNum w:abstractNumId="1" w15:restartNumberingAfterBreak="0">
    <w:nsid w:val="07491DDE"/>
    <w:multiLevelType w:val="hybridMultilevel"/>
    <w:tmpl w:val="12B4E83E"/>
    <w:lvl w:ilvl="0" w:tplc="4C4A1C62">
      <w:start w:val="1"/>
      <w:numFmt w:val="bullet"/>
      <w:lvlText w:val=""/>
      <w:lvlJc w:val="left"/>
      <w:pPr>
        <w:ind w:left="720" w:hanging="360"/>
      </w:pPr>
      <w:rPr>
        <w:rFonts w:ascii="Symbol" w:hAnsi="Symbol" w:cs="Symbol" w:hint="default"/>
        <w:sz w:val="18"/>
        <w:szCs w:val="18"/>
      </w:rPr>
    </w:lvl>
    <w:lvl w:ilvl="1" w:tplc="4BD6D22A">
      <w:start w:val="1"/>
      <w:numFmt w:val="bullet"/>
      <w:lvlText w:val="o"/>
      <w:lvlJc w:val="left"/>
      <w:pPr>
        <w:ind w:left="1440" w:hanging="360"/>
      </w:pPr>
      <w:rPr>
        <w:rFonts w:ascii="Courier New" w:hAnsi="Courier New" w:cs="Courier New" w:hint="default"/>
      </w:rPr>
    </w:lvl>
    <w:lvl w:ilvl="2" w:tplc="37B458E2">
      <w:start w:val="1"/>
      <w:numFmt w:val="bullet"/>
      <w:lvlText w:val=""/>
      <w:lvlJc w:val="left"/>
      <w:pPr>
        <w:ind w:left="2160" w:hanging="360"/>
      </w:pPr>
      <w:rPr>
        <w:rFonts w:ascii="Wingdings" w:hAnsi="Wingdings" w:cs="Wingdings" w:hint="default"/>
      </w:rPr>
    </w:lvl>
    <w:lvl w:ilvl="3" w:tplc="4CBC342C">
      <w:start w:val="1"/>
      <w:numFmt w:val="bullet"/>
      <w:lvlText w:val=""/>
      <w:lvlJc w:val="left"/>
      <w:pPr>
        <w:ind w:left="2880" w:hanging="360"/>
      </w:pPr>
      <w:rPr>
        <w:rFonts w:ascii="Symbol" w:hAnsi="Symbol" w:cs="Symbol" w:hint="default"/>
      </w:rPr>
    </w:lvl>
    <w:lvl w:ilvl="4" w:tplc="EFFAEEC0">
      <w:start w:val="1"/>
      <w:numFmt w:val="bullet"/>
      <w:lvlText w:val="o"/>
      <w:lvlJc w:val="left"/>
      <w:pPr>
        <w:ind w:left="3600" w:hanging="360"/>
      </w:pPr>
      <w:rPr>
        <w:rFonts w:ascii="Courier New" w:hAnsi="Courier New" w:cs="Courier New" w:hint="default"/>
      </w:rPr>
    </w:lvl>
    <w:lvl w:ilvl="5" w:tplc="F12CE396">
      <w:start w:val="1"/>
      <w:numFmt w:val="bullet"/>
      <w:lvlText w:val=""/>
      <w:lvlJc w:val="left"/>
      <w:pPr>
        <w:ind w:left="4320" w:hanging="360"/>
      </w:pPr>
      <w:rPr>
        <w:rFonts w:ascii="Wingdings" w:hAnsi="Wingdings" w:cs="Wingdings" w:hint="default"/>
      </w:rPr>
    </w:lvl>
    <w:lvl w:ilvl="6" w:tplc="9A6A7914">
      <w:start w:val="1"/>
      <w:numFmt w:val="bullet"/>
      <w:lvlText w:val=""/>
      <w:lvlJc w:val="left"/>
      <w:pPr>
        <w:ind w:left="5040" w:hanging="360"/>
      </w:pPr>
      <w:rPr>
        <w:rFonts w:ascii="Symbol" w:hAnsi="Symbol" w:cs="Symbol" w:hint="default"/>
      </w:rPr>
    </w:lvl>
    <w:lvl w:ilvl="7" w:tplc="5E240442">
      <w:start w:val="1"/>
      <w:numFmt w:val="bullet"/>
      <w:lvlText w:val="o"/>
      <w:lvlJc w:val="left"/>
      <w:pPr>
        <w:ind w:left="5760" w:hanging="360"/>
      </w:pPr>
      <w:rPr>
        <w:rFonts w:ascii="Courier New" w:hAnsi="Courier New" w:cs="Courier New" w:hint="default"/>
      </w:rPr>
    </w:lvl>
    <w:lvl w:ilvl="8" w:tplc="B8E0EC84">
      <w:start w:val="1"/>
      <w:numFmt w:val="bullet"/>
      <w:lvlText w:val=""/>
      <w:lvlJc w:val="left"/>
      <w:pPr>
        <w:ind w:left="6480" w:hanging="360"/>
      </w:pPr>
      <w:rPr>
        <w:rFonts w:ascii="Wingdings" w:hAnsi="Wingdings" w:cs="Wingdings" w:hint="default"/>
      </w:rPr>
    </w:lvl>
  </w:abstractNum>
  <w:abstractNum w:abstractNumId="2" w15:restartNumberingAfterBreak="0">
    <w:nsid w:val="0D070801"/>
    <w:multiLevelType w:val="hybridMultilevel"/>
    <w:tmpl w:val="9F6A3788"/>
    <w:lvl w:ilvl="0" w:tplc="C186BDA4">
      <w:start w:val="1"/>
      <w:numFmt w:val="bullet"/>
      <w:lvlText w:val=""/>
      <w:lvlJc w:val="left"/>
      <w:pPr>
        <w:ind w:left="720" w:hanging="360"/>
      </w:pPr>
      <w:rPr>
        <w:rFonts w:ascii="Symbol" w:hAnsi="Symbol" w:cs="Symbol" w:hint="default"/>
        <w:sz w:val="24"/>
        <w:szCs w:val="24"/>
      </w:rPr>
    </w:lvl>
    <w:lvl w:ilvl="1" w:tplc="DD6E3FF2">
      <w:start w:val="1"/>
      <w:numFmt w:val="bullet"/>
      <w:lvlText w:val="o"/>
      <w:lvlJc w:val="left"/>
      <w:pPr>
        <w:ind w:left="1440" w:hanging="360"/>
      </w:pPr>
      <w:rPr>
        <w:rFonts w:ascii="Courier New" w:hAnsi="Courier New" w:cs="Courier New" w:hint="default"/>
      </w:rPr>
    </w:lvl>
    <w:lvl w:ilvl="2" w:tplc="883A823C">
      <w:start w:val="1"/>
      <w:numFmt w:val="bullet"/>
      <w:lvlText w:val=""/>
      <w:lvlJc w:val="left"/>
      <w:pPr>
        <w:ind w:left="2160" w:hanging="360"/>
      </w:pPr>
      <w:rPr>
        <w:rFonts w:ascii="Wingdings" w:hAnsi="Wingdings" w:cs="Wingdings" w:hint="default"/>
      </w:rPr>
    </w:lvl>
    <w:lvl w:ilvl="3" w:tplc="B96288BC">
      <w:start w:val="1"/>
      <w:numFmt w:val="bullet"/>
      <w:lvlText w:val=""/>
      <w:lvlJc w:val="left"/>
      <w:pPr>
        <w:ind w:left="2880" w:hanging="360"/>
      </w:pPr>
      <w:rPr>
        <w:rFonts w:ascii="Symbol" w:hAnsi="Symbol" w:cs="Symbol" w:hint="default"/>
      </w:rPr>
    </w:lvl>
    <w:lvl w:ilvl="4" w:tplc="2FBA654E">
      <w:start w:val="1"/>
      <w:numFmt w:val="bullet"/>
      <w:lvlText w:val="o"/>
      <w:lvlJc w:val="left"/>
      <w:pPr>
        <w:ind w:left="3600" w:hanging="360"/>
      </w:pPr>
      <w:rPr>
        <w:rFonts w:ascii="Courier New" w:hAnsi="Courier New" w:cs="Courier New" w:hint="default"/>
      </w:rPr>
    </w:lvl>
    <w:lvl w:ilvl="5" w:tplc="C4AA4558">
      <w:start w:val="1"/>
      <w:numFmt w:val="bullet"/>
      <w:lvlText w:val=""/>
      <w:lvlJc w:val="left"/>
      <w:pPr>
        <w:ind w:left="4320" w:hanging="360"/>
      </w:pPr>
      <w:rPr>
        <w:rFonts w:ascii="Wingdings" w:hAnsi="Wingdings" w:cs="Wingdings" w:hint="default"/>
      </w:rPr>
    </w:lvl>
    <w:lvl w:ilvl="6" w:tplc="BACEF33A">
      <w:start w:val="1"/>
      <w:numFmt w:val="bullet"/>
      <w:lvlText w:val=""/>
      <w:lvlJc w:val="left"/>
      <w:pPr>
        <w:ind w:left="5040" w:hanging="360"/>
      </w:pPr>
      <w:rPr>
        <w:rFonts w:ascii="Symbol" w:hAnsi="Symbol" w:cs="Symbol" w:hint="default"/>
      </w:rPr>
    </w:lvl>
    <w:lvl w:ilvl="7" w:tplc="A2900640">
      <w:start w:val="1"/>
      <w:numFmt w:val="bullet"/>
      <w:lvlText w:val="o"/>
      <w:lvlJc w:val="left"/>
      <w:pPr>
        <w:ind w:left="5760" w:hanging="360"/>
      </w:pPr>
      <w:rPr>
        <w:rFonts w:ascii="Courier New" w:hAnsi="Courier New" w:cs="Courier New" w:hint="default"/>
      </w:rPr>
    </w:lvl>
    <w:lvl w:ilvl="8" w:tplc="11240070">
      <w:start w:val="1"/>
      <w:numFmt w:val="bullet"/>
      <w:lvlText w:val=""/>
      <w:lvlJc w:val="left"/>
      <w:pPr>
        <w:ind w:left="6480" w:hanging="360"/>
      </w:pPr>
      <w:rPr>
        <w:rFonts w:ascii="Wingdings" w:hAnsi="Wingdings" w:cs="Wingdings" w:hint="default"/>
      </w:rPr>
    </w:lvl>
  </w:abstractNum>
  <w:abstractNum w:abstractNumId="3" w15:restartNumberingAfterBreak="0">
    <w:nsid w:val="0D1106A5"/>
    <w:multiLevelType w:val="hybridMultilevel"/>
    <w:tmpl w:val="20642730"/>
    <w:lvl w:ilvl="0" w:tplc="C98A39F8">
      <w:start w:val="1"/>
      <w:numFmt w:val="bullet"/>
      <w:lvlText w:val=""/>
      <w:lvlJc w:val="left"/>
      <w:pPr>
        <w:ind w:left="720" w:hanging="360"/>
      </w:pPr>
      <w:rPr>
        <w:rFonts w:ascii="Symbol" w:hAnsi="Symbol" w:cs="Symbol" w:hint="default"/>
        <w:sz w:val="18"/>
        <w:szCs w:val="18"/>
      </w:rPr>
    </w:lvl>
    <w:lvl w:ilvl="1" w:tplc="3502D40E">
      <w:start w:val="1"/>
      <w:numFmt w:val="bullet"/>
      <w:lvlText w:val="o"/>
      <w:lvlJc w:val="left"/>
      <w:pPr>
        <w:ind w:left="1440" w:hanging="360"/>
      </w:pPr>
      <w:rPr>
        <w:rFonts w:ascii="Courier New" w:hAnsi="Courier New" w:cs="Courier New" w:hint="default"/>
      </w:rPr>
    </w:lvl>
    <w:lvl w:ilvl="2" w:tplc="BC46413E">
      <w:start w:val="1"/>
      <w:numFmt w:val="bullet"/>
      <w:lvlText w:val=""/>
      <w:lvlJc w:val="left"/>
      <w:pPr>
        <w:ind w:left="2160" w:hanging="360"/>
      </w:pPr>
      <w:rPr>
        <w:rFonts w:ascii="Wingdings" w:hAnsi="Wingdings" w:cs="Wingdings" w:hint="default"/>
      </w:rPr>
    </w:lvl>
    <w:lvl w:ilvl="3" w:tplc="6268B036">
      <w:start w:val="1"/>
      <w:numFmt w:val="bullet"/>
      <w:lvlText w:val=""/>
      <w:lvlJc w:val="left"/>
      <w:pPr>
        <w:ind w:left="2880" w:hanging="360"/>
      </w:pPr>
      <w:rPr>
        <w:rFonts w:ascii="Symbol" w:hAnsi="Symbol" w:cs="Symbol" w:hint="default"/>
      </w:rPr>
    </w:lvl>
    <w:lvl w:ilvl="4" w:tplc="962A72B8">
      <w:start w:val="1"/>
      <w:numFmt w:val="bullet"/>
      <w:lvlText w:val="o"/>
      <w:lvlJc w:val="left"/>
      <w:pPr>
        <w:ind w:left="3600" w:hanging="360"/>
      </w:pPr>
      <w:rPr>
        <w:rFonts w:ascii="Courier New" w:hAnsi="Courier New" w:cs="Courier New" w:hint="default"/>
      </w:rPr>
    </w:lvl>
    <w:lvl w:ilvl="5" w:tplc="64CA2B22">
      <w:start w:val="1"/>
      <w:numFmt w:val="bullet"/>
      <w:lvlText w:val=""/>
      <w:lvlJc w:val="left"/>
      <w:pPr>
        <w:ind w:left="4320" w:hanging="360"/>
      </w:pPr>
      <w:rPr>
        <w:rFonts w:ascii="Wingdings" w:hAnsi="Wingdings" w:cs="Wingdings" w:hint="default"/>
      </w:rPr>
    </w:lvl>
    <w:lvl w:ilvl="6" w:tplc="4000A480">
      <w:start w:val="1"/>
      <w:numFmt w:val="bullet"/>
      <w:lvlText w:val=""/>
      <w:lvlJc w:val="left"/>
      <w:pPr>
        <w:ind w:left="5040" w:hanging="360"/>
      </w:pPr>
      <w:rPr>
        <w:rFonts w:ascii="Symbol" w:hAnsi="Symbol" w:cs="Symbol" w:hint="default"/>
      </w:rPr>
    </w:lvl>
    <w:lvl w:ilvl="7" w:tplc="38161384">
      <w:start w:val="1"/>
      <w:numFmt w:val="bullet"/>
      <w:lvlText w:val="o"/>
      <w:lvlJc w:val="left"/>
      <w:pPr>
        <w:ind w:left="5760" w:hanging="360"/>
      </w:pPr>
      <w:rPr>
        <w:rFonts w:ascii="Courier New" w:hAnsi="Courier New" w:cs="Courier New" w:hint="default"/>
      </w:rPr>
    </w:lvl>
    <w:lvl w:ilvl="8" w:tplc="1F38EFC2">
      <w:start w:val="1"/>
      <w:numFmt w:val="bullet"/>
      <w:lvlText w:val=""/>
      <w:lvlJc w:val="left"/>
      <w:pPr>
        <w:ind w:left="6480" w:hanging="360"/>
      </w:pPr>
      <w:rPr>
        <w:rFonts w:ascii="Wingdings" w:hAnsi="Wingdings" w:cs="Wingdings" w:hint="default"/>
      </w:rPr>
    </w:lvl>
  </w:abstractNum>
  <w:abstractNum w:abstractNumId="4" w15:restartNumberingAfterBreak="0">
    <w:nsid w:val="0D7B4EFC"/>
    <w:multiLevelType w:val="hybridMultilevel"/>
    <w:tmpl w:val="CCEAD7F6"/>
    <w:lvl w:ilvl="0" w:tplc="98545C6A">
      <w:start w:val="1"/>
      <w:numFmt w:val="bullet"/>
      <w:lvlText w:val=""/>
      <w:lvlJc w:val="left"/>
      <w:pPr>
        <w:ind w:left="720" w:hanging="360"/>
      </w:pPr>
      <w:rPr>
        <w:rFonts w:ascii="Symbol" w:hAnsi="Symbol" w:cs="Symbol" w:hint="default"/>
        <w:sz w:val="18"/>
        <w:szCs w:val="18"/>
      </w:rPr>
    </w:lvl>
    <w:lvl w:ilvl="1" w:tplc="DCF2BD7C">
      <w:start w:val="1"/>
      <w:numFmt w:val="bullet"/>
      <w:lvlText w:val="o"/>
      <w:lvlJc w:val="left"/>
      <w:pPr>
        <w:ind w:left="1440" w:hanging="360"/>
      </w:pPr>
      <w:rPr>
        <w:rFonts w:ascii="Courier New" w:hAnsi="Courier New" w:cs="Courier New" w:hint="default"/>
      </w:rPr>
    </w:lvl>
    <w:lvl w:ilvl="2" w:tplc="F5E037D0">
      <w:start w:val="1"/>
      <w:numFmt w:val="bullet"/>
      <w:lvlText w:val=""/>
      <w:lvlJc w:val="left"/>
      <w:pPr>
        <w:ind w:left="2160" w:hanging="360"/>
      </w:pPr>
      <w:rPr>
        <w:rFonts w:ascii="Wingdings" w:hAnsi="Wingdings" w:cs="Wingdings" w:hint="default"/>
      </w:rPr>
    </w:lvl>
    <w:lvl w:ilvl="3" w:tplc="7FA6762C">
      <w:start w:val="1"/>
      <w:numFmt w:val="bullet"/>
      <w:lvlText w:val=""/>
      <w:lvlJc w:val="left"/>
      <w:pPr>
        <w:ind w:left="2880" w:hanging="360"/>
      </w:pPr>
      <w:rPr>
        <w:rFonts w:ascii="Symbol" w:hAnsi="Symbol" w:cs="Symbol" w:hint="default"/>
      </w:rPr>
    </w:lvl>
    <w:lvl w:ilvl="4" w:tplc="0B201862">
      <w:start w:val="1"/>
      <w:numFmt w:val="bullet"/>
      <w:lvlText w:val="o"/>
      <w:lvlJc w:val="left"/>
      <w:pPr>
        <w:ind w:left="3600" w:hanging="360"/>
      </w:pPr>
      <w:rPr>
        <w:rFonts w:ascii="Courier New" w:hAnsi="Courier New" w:cs="Courier New" w:hint="default"/>
      </w:rPr>
    </w:lvl>
    <w:lvl w:ilvl="5" w:tplc="A530CC0A">
      <w:start w:val="1"/>
      <w:numFmt w:val="bullet"/>
      <w:lvlText w:val=""/>
      <w:lvlJc w:val="left"/>
      <w:pPr>
        <w:ind w:left="4320" w:hanging="360"/>
      </w:pPr>
      <w:rPr>
        <w:rFonts w:ascii="Wingdings" w:hAnsi="Wingdings" w:cs="Wingdings" w:hint="default"/>
      </w:rPr>
    </w:lvl>
    <w:lvl w:ilvl="6" w:tplc="1F4C2016">
      <w:start w:val="1"/>
      <w:numFmt w:val="bullet"/>
      <w:lvlText w:val=""/>
      <w:lvlJc w:val="left"/>
      <w:pPr>
        <w:ind w:left="5040" w:hanging="360"/>
      </w:pPr>
      <w:rPr>
        <w:rFonts w:ascii="Symbol" w:hAnsi="Symbol" w:cs="Symbol" w:hint="default"/>
      </w:rPr>
    </w:lvl>
    <w:lvl w:ilvl="7" w:tplc="552A7D9E">
      <w:start w:val="1"/>
      <w:numFmt w:val="bullet"/>
      <w:lvlText w:val="o"/>
      <w:lvlJc w:val="left"/>
      <w:pPr>
        <w:ind w:left="5760" w:hanging="360"/>
      </w:pPr>
      <w:rPr>
        <w:rFonts w:ascii="Courier New" w:hAnsi="Courier New" w:cs="Courier New" w:hint="default"/>
      </w:rPr>
    </w:lvl>
    <w:lvl w:ilvl="8" w:tplc="A61E60E8">
      <w:start w:val="1"/>
      <w:numFmt w:val="bullet"/>
      <w:lvlText w:val=""/>
      <w:lvlJc w:val="left"/>
      <w:pPr>
        <w:ind w:left="6480" w:hanging="360"/>
      </w:pPr>
      <w:rPr>
        <w:rFonts w:ascii="Wingdings" w:hAnsi="Wingdings" w:cs="Wingdings" w:hint="default"/>
      </w:rPr>
    </w:lvl>
  </w:abstractNum>
  <w:abstractNum w:abstractNumId="5" w15:restartNumberingAfterBreak="0">
    <w:nsid w:val="0E4A7193"/>
    <w:multiLevelType w:val="hybridMultilevel"/>
    <w:tmpl w:val="DC74DEA6"/>
    <w:lvl w:ilvl="0" w:tplc="060C6922">
      <w:start w:val="1"/>
      <w:numFmt w:val="bullet"/>
      <w:lvlText w:val=""/>
      <w:lvlJc w:val="left"/>
      <w:pPr>
        <w:ind w:left="720" w:hanging="360"/>
      </w:pPr>
      <w:rPr>
        <w:rFonts w:ascii="Symbol" w:hAnsi="Symbol" w:cs="Symbol" w:hint="default"/>
        <w:sz w:val="18"/>
        <w:szCs w:val="18"/>
      </w:rPr>
    </w:lvl>
    <w:lvl w:ilvl="1" w:tplc="A1F838FA">
      <w:start w:val="1"/>
      <w:numFmt w:val="bullet"/>
      <w:lvlText w:val="o"/>
      <w:lvlJc w:val="left"/>
      <w:pPr>
        <w:ind w:left="1440" w:hanging="360"/>
      </w:pPr>
      <w:rPr>
        <w:rFonts w:ascii="Courier New" w:hAnsi="Courier New" w:cs="Courier New" w:hint="default"/>
      </w:rPr>
    </w:lvl>
    <w:lvl w:ilvl="2" w:tplc="399ED698">
      <w:start w:val="1"/>
      <w:numFmt w:val="bullet"/>
      <w:lvlText w:val=""/>
      <w:lvlJc w:val="left"/>
      <w:pPr>
        <w:ind w:left="2160" w:hanging="360"/>
      </w:pPr>
      <w:rPr>
        <w:rFonts w:ascii="Wingdings" w:hAnsi="Wingdings" w:cs="Wingdings" w:hint="default"/>
      </w:rPr>
    </w:lvl>
    <w:lvl w:ilvl="3" w:tplc="FEA45D5C">
      <w:start w:val="1"/>
      <w:numFmt w:val="bullet"/>
      <w:lvlText w:val=""/>
      <w:lvlJc w:val="left"/>
      <w:pPr>
        <w:ind w:left="2880" w:hanging="360"/>
      </w:pPr>
      <w:rPr>
        <w:rFonts w:ascii="Symbol" w:hAnsi="Symbol" w:cs="Symbol" w:hint="default"/>
      </w:rPr>
    </w:lvl>
    <w:lvl w:ilvl="4" w:tplc="25A80994">
      <w:start w:val="1"/>
      <w:numFmt w:val="bullet"/>
      <w:lvlText w:val="o"/>
      <w:lvlJc w:val="left"/>
      <w:pPr>
        <w:ind w:left="3600" w:hanging="360"/>
      </w:pPr>
      <w:rPr>
        <w:rFonts w:ascii="Courier New" w:hAnsi="Courier New" w:cs="Courier New" w:hint="default"/>
      </w:rPr>
    </w:lvl>
    <w:lvl w:ilvl="5" w:tplc="AE44DCA8">
      <w:start w:val="1"/>
      <w:numFmt w:val="bullet"/>
      <w:lvlText w:val=""/>
      <w:lvlJc w:val="left"/>
      <w:pPr>
        <w:ind w:left="4320" w:hanging="360"/>
      </w:pPr>
      <w:rPr>
        <w:rFonts w:ascii="Wingdings" w:hAnsi="Wingdings" w:cs="Wingdings" w:hint="default"/>
      </w:rPr>
    </w:lvl>
    <w:lvl w:ilvl="6" w:tplc="C340F620">
      <w:start w:val="1"/>
      <w:numFmt w:val="bullet"/>
      <w:lvlText w:val=""/>
      <w:lvlJc w:val="left"/>
      <w:pPr>
        <w:ind w:left="5040" w:hanging="360"/>
      </w:pPr>
      <w:rPr>
        <w:rFonts w:ascii="Symbol" w:hAnsi="Symbol" w:cs="Symbol" w:hint="default"/>
      </w:rPr>
    </w:lvl>
    <w:lvl w:ilvl="7" w:tplc="B0AC3D0E">
      <w:start w:val="1"/>
      <w:numFmt w:val="bullet"/>
      <w:lvlText w:val="o"/>
      <w:lvlJc w:val="left"/>
      <w:pPr>
        <w:ind w:left="5760" w:hanging="360"/>
      </w:pPr>
      <w:rPr>
        <w:rFonts w:ascii="Courier New" w:hAnsi="Courier New" w:cs="Courier New" w:hint="default"/>
      </w:rPr>
    </w:lvl>
    <w:lvl w:ilvl="8" w:tplc="A94C38BC">
      <w:start w:val="1"/>
      <w:numFmt w:val="bullet"/>
      <w:lvlText w:val=""/>
      <w:lvlJc w:val="left"/>
      <w:pPr>
        <w:ind w:left="6480" w:hanging="360"/>
      </w:pPr>
      <w:rPr>
        <w:rFonts w:ascii="Wingdings" w:hAnsi="Wingdings" w:cs="Wingdings" w:hint="default"/>
      </w:rPr>
    </w:lvl>
  </w:abstractNum>
  <w:abstractNum w:abstractNumId="6" w15:restartNumberingAfterBreak="0">
    <w:nsid w:val="0EB14CDA"/>
    <w:multiLevelType w:val="hybridMultilevel"/>
    <w:tmpl w:val="2C6CB94C"/>
    <w:lvl w:ilvl="0" w:tplc="22986A14">
      <w:start w:val="1"/>
      <w:numFmt w:val="bullet"/>
      <w:lvlText w:val=""/>
      <w:lvlJc w:val="left"/>
      <w:pPr>
        <w:ind w:left="720" w:hanging="360"/>
      </w:pPr>
      <w:rPr>
        <w:rFonts w:ascii="Symbol" w:hAnsi="Symbol" w:cs="Symbol" w:hint="default"/>
        <w:sz w:val="18"/>
        <w:szCs w:val="18"/>
      </w:rPr>
    </w:lvl>
    <w:lvl w:ilvl="1" w:tplc="1B6A0DC6">
      <w:start w:val="1"/>
      <w:numFmt w:val="bullet"/>
      <w:lvlText w:val="o"/>
      <w:lvlJc w:val="left"/>
      <w:pPr>
        <w:ind w:left="1440" w:hanging="360"/>
      </w:pPr>
      <w:rPr>
        <w:rFonts w:ascii="Courier New" w:hAnsi="Courier New" w:cs="Courier New" w:hint="default"/>
      </w:rPr>
    </w:lvl>
    <w:lvl w:ilvl="2" w:tplc="C3F060C4">
      <w:start w:val="1"/>
      <w:numFmt w:val="bullet"/>
      <w:lvlText w:val=""/>
      <w:lvlJc w:val="left"/>
      <w:pPr>
        <w:ind w:left="2160" w:hanging="360"/>
      </w:pPr>
      <w:rPr>
        <w:rFonts w:ascii="Wingdings" w:hAnsi="Wingdings" w:cs="Wingdings" w:hint="default"/>
      </w:rPr>
    </w:lvl>
    <w:lvl w:ilvl="3" w:tplc="B6348270">
      <w:start w:val="1"/>
      <w:numFmt w:val="bullet"/>
      <w:lvlText w:val=""/>
      <w:lvlJc w:val="left"/>
      <w:pPr>
        <w:ind w:left="2880" w:hanging="360"/>
      </w:pPr>
      <w:rPr>
        <w:rFonts w:ascii="Symbol" w:hAnsi="Symbol" w:cs="Symbol" w:hint="default"/>
      </w:rPr>
    </w:lvl>
    <w:lvl w:ilvl="4" w:tplc="7E6A4658">
      <w:start w:val="1"/>
      <w:numFmt w:val="bullet"/>
      <w:lvlText w:val="o"/>
      <w:lvlJc w:val="left"/>
      <w:pPr>
        <w:ind w:left="3600" w:hanging="360"/>
      </w:pPr>
      <w:rPr>
        <w:rFonts w:ascii="Courier New" w:hAnsi="Courier New" w:cs="Courier New" w:hint="default"/>
      </w:rPr>
    </w:lvl>
    <w:lvl w:ilvl="5" w:tplc="EDB023B4">
      <w:start w:val="1"/>
      <w:numFmt w:val="bullet"/>
      <w:lvlText w:val=""/>
      <w:lvlJc w:val="left"/>
      <w:pPr>
        <w:ind w:left="4320" w:hanging="360"/>
      </w:pPr>
      <w:rPr>
        <w:rFonts w:ascii="Wingdings" w:hAnsi="Wingdings" w:cs="Wingdings" w:hint="default"/>
      </w:rPr>
    </w:lvl>
    <w:lvl w:ilvl="6" w:tplc="FF66A988">
      <w:start w:val="1"/>
      <w:numFmt w:val="bullet"/>
      <w:lvlText w:val=""/>
      <w:lvlJc w:val="left"/>
      <w:pPr>
        <w:ind w:left="5040" w:hanging="360"/>
      </w:pPr>
      <w:rPr>
        <w:rFonts w:ascii="Symbol" w:hAnsi="Symbol" w:cs="Symbol" w:hint="default"/>
      </w:rPr>
    </w:lvl>
    <w:lvl w:ilvl="7" w:tplc="76D2D480">
      <w:start w:val="1"/>
      <w:numFmt w:val="bullet"/>
      <w:lvlText w:val="o"/>
      <w:lvlJc w:val="left"/>
      <w:pPr>
        <w:ind w:left="5760" w:hanging="360"/>
      </w:pPr>
      <w:rPr>
        <w:rFonts w:ascii="Courier New" w:hAnsi="Courier New" w:cs="Courier New" w:hint="default"/>
      </w:rPr>
    </w:lvl>
    <w:lvl w:ilvl="8" w:tplc="F34C3B50">
      <w:start w:val="1"/>
      <w:numFmt w:val="bullet"/>
      <w:lvlText w:val=""/>
      <w:lvlJc w:val="left"/>
      <w:pPr>
        <w:ind w:left="6480" w:hanging="360"/>
      </w:pPr>
      <w:rPr>
        <w:rFonts w:ascii="Wingdings" w:hAnsi="Wingdings" w:cs="Wingdings" w:hint="default"/>
      </w:rPr>
    </w:lvl>
  </w:abstractNum>
  <w:abstractNum w:abstractNumId="7" w15:restartNumberingAfterBreak="0">
    <w:nsid w:val="0F8E7F30"/>
    <w:multiLevelType w:val="hybridMultilevel"/>
    <w:tmpl w:val="3A60DD22"/>
    <w:lvl w:ilvl="0" w:tplc="08608EFC">
      <w:start w:val="1"/>
      <w:numFmt w:val="bullet"/>
      <w:lvlText w:val=""/>
      <w:lvlJc w:val="left"/>
      <w:pPr>
        <w:ind w:left="720" w:hanging="360"/>
      </w:pPr>
      <w:rPr>
        <w:rFonts w:ascii="Symbol" w:hAnsi="Symbol" w:cs="Symbol" w:hint="default"/>
        <w:sz w:val="18"/>
        <w:szCs w:val="18"/>
      </w:rPr>
    </w:lvl>
    <w:lvl w:ilvl="1" w:tplc="FA0C21EC">
      <w:start w:val="1"/>
      <w:numFmt w:val="bullet"/>
      <w:lvlText w:val="o"/>
      <w:lvlJc w:val="left"/>
      <w:pPr>
        <w:ind w:left="1440" w:hanging="360"/>
      </w:pPr>
      <w:rPr>
        <w:rFonts w:ascii="Courier New" w:hAnsi="Courier New" w:cs="Courier New" w:hint="default"/>
      </w:rPr>
    </w:lvl>
    <w:lvl w:ilvl="2" w:tplc="C3DA2936">
      <w:start w:val="1"/>
      <w:numFmt w:val="bullet"/>
      <w:lvlText w:val=""/>
      <w:lvlJc w:val="left"/>
      <w:pPr>
        <w:ind w:left="2160" w:hanging="360"/>
      </w:pPr>
      <w:rPr>
        <w:rFonts w:ascii="Wingdings" w:hAnsi="Wingdings" w:cs="Wingdings" w:hint="default"/>
      </w:rPr>
    </w:lvl>
    <w:lvl w:ilvl="3" w:tplc="850E05DC">
      <w:start w:val="1"/>
      <w:numFmt w:val="bullet"/>
      <w:lvlText w:val=""/>
      <w:lvlJc w:val="left"/>
      <w:pPr>
        <w:ind w:left="2880" w:hanging="360"/>
      </w:pPr>
      <w:rPr>
        <w:rFonts w:ascii="Symbol" w:hAnsi="Symbol" w:cs="Symbol" w:hint="default"/>
      </w:rPr>
    </w:lvl>
    <w:lvl w:ilvl="4" w:tplc="2A10110E">
      <w:start w:val="1"/>
      <w:numFmt w:val="bullet"/>
      <w:lvlText w:val="o"/>
      <w:lvlJc w:val="left"/>
      <w:pPr>
        <w:ind w:left="3600" w:hanging="360"/>
      </w:pPr>
      <w:rPr>
        <w:rFonts w:ascii="Courier New" w:hAnsi="Courier New" w:cs="Courier New" w:hint="default"/>
      </w:rPr>
    </w:lvl>
    <w:lvl w:ilvl="5" w:tplc="8BDAA244">
      <w:start w:val="1"/>
      <w:numFmt w:val="bullet"/>
      <w:lvlText w:val=""/>
      <w:lvlJc w:val="left"/>
      <w:pPr>
        <w:ind w:left="4320" w:hanging="360"/>
      </w:pPr>
      <w:rPr>
        <w:rFonts w:ascii="Wingdings" w:hAnsi="Wingdings" w:cs="Wingdings" w:hint="default"/>
      </w:rPr>
    </w:lvl>
    <w:lvl w:ilvl="6" w:tplc="97BC9200">
      <w:start w:val="1"/>
      <w:numFmt w:val="bullet"/>
      <w:lvlText w:val=""/>
      <w:lvlJc w:val="left"/>
      <w:pPr>
        <w:ind w:left="5040" w:hanging="360"/>
      </w:pPr>
      <w:rPr>
        <w:rFonts w:ascii="Symbol" w:hAnsi="Symbol" w:cs="Symbol" w:hint="default"/>
      </w:rPr>
    </w:lvl>
    <w:lvl w:ilvl="7" w:tplc="87D0A214">
      <w:start w:val="1"/>
      <w:numFmt w:val="bullet"/>
      <w:lvlText w:val="o"/>
      <w:lvlJc w:val="left"/>
      <w:pPr>
        <w:ind w:left="5760" w:hanging="360"/>
      </w:pPr>
      <w:rPr>
        <w:rFonts w:ascii="Courier New" w:hAnsi="Courier New" w:cs="Courier New" w:hint="default"/>
      </w:rPr>
    </w:lvl>
    <w:lvl w:ilvl="8" w:tplc="8C0AFF4C">
      <w:start w:val="1"/>
      <w:numFmt w:val="bullet"/>
      <w:lvlText w:val=""/>
      <w:lvlJc w:val="left"/>
      <w:pPr>
        <w:ind w:left="6480" w:hanging="360"/>
      </w:pPr>
      <w:rPr>
        <w:rFonts w:ascii="Wingdings" w:hAnsi="Wingdings" w:cs="Wingdings" w:hint="default"/>
      </w:rPr>
    </w:lvl>
  </w:abstractNum>
  <w:abstractNum w:abstractNumId="8" w15:restartNumberingAfterBreak="0">
    <w:nsid w:val="0FF01908"/>
    <w:multiLevelType w:val="hybridMultilevel"/>
    <w:tmpl w:val="064038C2"/>
    <w:lvl w:ilvl="0" w:tplc="EC6A2000">
      <w:numFmt w:val="bullet"/>
      <w:lvlText w:val="-"/>
      <w:lvlJc w:val="left"/>
      <w:pPr>
        <w:ind w:left="360" w:hanging="360"/>
      </w:pPr>
      <w:rPr>
        <w:rFonts w:ascii="Arial" w:eastAsiaTheme="minorHAnsi" w:hAnsi="Arial" w:cs="Arial" w:hint="default"/>
        <w:color w:val="000000"/>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A601506"/>
    <w:multiLevelType w:val="hybridMultilevel"/>
    <w:tmpl w:val="9D2AC132"/>
    <w:lvl w:ilvl="0" w:tplc="3ED8682E">
      <w:start w:val="1"/>
      <w:numFmt w:val="bullet"/>
      <w:lvlText w:val=""/>
      <w:lvlJc w:val="left"/>
      <w:pPr>
        <w:ind w:left="720" w:hanging="360"/>
      </w:pPr>
      <w:rPr>
        <w:rFonts w:ascii="Symbol" w:hAnsi="Symbol" w:cs="Symbol" w:hint="default"/>
        <w:sz w:val="18"/>
        <w:szCs w:val="18"/>
      </w:rPr>
    </w:lvl>
    <w:lvl w:ilvl="1" w:tplc="20B2AD96">
      <w:start w:val="1"/>
      <w:numFmt w:val="bullet"/>
      <w:lvlText w:val="o"/>
      <w:lvlJc w:val="left"/>
      <w:pPr>
        <w:ind w:left="1440" w:hanging="360"/>
      </w:pPr>
      <w:rPr>
        <w:rFonts w:ascii="Courier New" w:hAnsi="Courier New" w:cs="Courier New" w:hint="default"/>
      </w:rPr>
    </w:lvl>
    <w:lvl w:ilvl="2" w:tplc="FFC616B6">
      <w:start w:val="1"/>
      <w:numFmt w:val="bullet"/>
      <w:lvlText w:val=""/>
      <w:lvlJc w:val="left"/>
      <w:pPr>
        <w:ind w:left="2160" w:hanging="360"/>
      </w:pPr>
      <w:rPr>
        <w:rFonts w:ascii="Wingdings" w:hAnsi="Wingdings" w:cs="Wingdings" w:hint="default"/>
      </w:rPr>
    </w:lvl>
    <w:lvl w:ilvl="3" w:tplc="9D16DD14">
      <w:start w:val="1"/>
      <w:numFmt w:val="bullet"/>
      <w:lvlText w:val=""/>
      <w:lvlJc w:val="left"/>
      <w:pPr>
        <w:ind w:left="2880" w:hanging="360"/>
      </w:pPr>
      <w:rPr>
        <w:rFonts w:ascii="Symbol" w:hAnsi="Symbol" w:cs="Symbol" w:hint="default"/>
      </w:rPr>
    </w:lvl>
    <w:lvl w:ilvl="4" w:tplc="FD0C7506">
      <w:start w:val="1"/>
      <w:numFmt w:val="bullet"/>
      <w:lvlText w:val="o"/>
      <w:lvlJc w:val="left"/>
      <w:pPr>
        <w:ind w:left="3600" w:hanging="360"/>
      </w:pPr>
      <w:rPr>
        <w:rFonts w:ascii="Courier New" w:hAnsi="Courier New" w:cs="Courier New" w:hint="default"/>
      </w:rPr>
    </w:lvl>
    <w:lvl w:ilvl="5" w:tplc="FD84505C">
      <w:start w:val="1"/>
      <w:numFmt w:val="bullet"/>
      <w:lvlText w:val=""/>
      <w:lvlJc w:val="left"/>
      <w:pPr>
        <w:ind w:left="4320" w:hanging="360"/>
      </w:pPr>
      <w:rPr>
        <w:rFonts w:ascii="Wingdings" w:hAnsi="Wingdings" w:cs="Wingdings" w:hint="default"/>
      </w:rPr>
    </w:lvl>
    <w:lvl w:ilvl="6" w:tplc="6A526220">
      <w:start w:val="1"/>
      <w:numFmt w:val="bullet"/>
      <w:lvlText w:val=""/>
      <w:lvlJc w:val="left"/>
      <w:pPr>
        <w:ind w:left="5040" w:hanging="360"/>
      </w:pPr>
      <w:rPr>
        <w:rFonts w:ascii="Symbol" w:hAnsi="Symbol" w:cs="Symbol" w:hint="default"/>
      </w:rPr>
    </w:lvl>
    <w:lvl w:ilvl="7" w:tplc="BCBE5604">
      <w:start w:val="1"/>
      <w:numFmt w:val="bullet"/>
      <w:lvlText w:val="o"/>
      <w:lvlJc w:val="left"/>
      <w:pPr>
        <w:ind w:left="5760" w:hanging="360"/>
      </w:pPr>
      <w:rPr>
        <w:rFonts w:ascii="Courier New" w:hAnsi="Courier New" w:cs="Courier New" w:hint="default"/>
      </w:rPr>
    </w:lvl>
    <w:lvl w:ilvl="8" w:tplc="4802F332">
      <w:start w:val="1"/>
      <w:numFmt w:val="bullet"/>
      <w:lvlText w:val=""/>
      <w:lvlJc w:val="left"/>
      <w:pPr>
        <w:ind w:left="6480" w:hanging="360"/>
      </w:pPr>
      <w:rPr>
        <w:rFonts w:ascii="Wingdings" w:hAnsi="Wingdings" w:cs="Wingdings" w:hint="default"/>
      </w:rPr>
    </w:lvl>
  </w:abstractNum>
  <w:abstractNum w:abstractNumId="10" w15:restartNumberingAfterBreak="0">
    <w:nsid w:val="1EEB5DF8"/>
    <w:multiLevelType w:val="hybridMultilevel"/>
    <w:tmpl w:val="91A009D2"/>
    <w:lvl w:ilvl="0" w:tplc="375C3256">
      <w:start w:val="1"/>
      <w:numFmt w:val="bullet"/>
      <w:lvlText w:val=""/>
      <w:lvlJc w:val="left"/>
      <w:pPr>
        <w:ind w:left="720" w:hanging="360"/>
      </w:pPr>
      <w:rPr>
        <w:rFonts w:ascii="Symbol" w:hAnsi="Symbol" w:cs="Symbol" w:hint="default"/>
        <w:sz w:val="18"/>
        <w:szCs w:val="18"/>
      </w:rPr>
    </w:lvl>
    <w:lvl w:ilvl="1" w:tplc="8C12052E">
      <w:start w:val="1"/>
      <w:numFmt w:val="bullet"/>
      <w:lvlText w:val="o"/>
      <w:lvlJc w:val="left"/>
      <w:pPr>
        <w:ind w:left="1440" w:hanging="360"/>
      </w:pPr>
      <w:rPr>
        <w:rFonts w:ascii="Courier New" w:hAnsi="Courier New" w:cs="Courier New" w:hint="default"/>
      </w:rPr>
    </w:lvl>
    <w:lvl w:ilvl="2" w:tplc="083E9A90">
      <w:start w:val="1"/>
      <w:numFmt w:val="bullet"/>
      <w:lvlText w:val=""/>
      <w:lvlJc w:val="left"/>
      <w:pPr>
        <w:ind w:left="2160" w:hanging="360"/>
      </w:pPr>
      <w:rPr>
        <w:rFonts w:ascii="Wingdings" w:hAnsi="Wingdings" w:cs="Wingdings" w:hint="default"/>
      </w:rPr>
    </w:lvl>
    <w:lvl w:ilvl="3" w:tplc="FD0A168C">
      <w:start w:val="1"/>
      <w:numFmt w:val="bullet"/>
      <w:lvlText w:val=""/>
      <w:lvlJc w:val="left"/>
      <w:pPr>
        <w:ind w:left="2880" w:hanging="360"/>
      </w:pPr>
      <w:rPr>
        <w:rFonts w:ascii="Symbol" w:hAnsi="Symbol" w:cs="Symbol" w:hint="default"/>
      </w:rPr>
    </w:lvl>
    <w:lvl w:ilvl="4" w:tplc="687CC938">
      <w:start w:val="1"/>
      <w:numFmt w:val="bullet"/>
      <w:lvlText w:val="o"/>
      <w:lvlJc w:val="left"/>
      <w:pPr>
        <w:ind w:left="3600" w:hanging="360"/>
      </w:pPr>
      <w:rPr>
        <w:rFonts w:ascii="Courier New" w:hAnsi="Courier New" w:cs="Courier New" w:hint="default"/>
      </w:rPr>
    </w:lvl>
    <w:lvl w:ilvl="5" w:tplc="1D7C7D7E">
      <w:start w:val="1"/>
      <w:numFmt w:val="bullet"/>
      <w:lvlText w:val=""/>
      <w:lvlJc w:val="left"/>
      <w:pPr>
        <w:ind w:left="4320" w:hanging="360"/>
      </w:pPr>
      <w:rPr>
        <w:rFonts w:ascii="Wingdings" w:hAnsi="Wingdings" w:cs="Wingdings" w:hint="default"/>
      </w:rPr>
    </w:lvl>
    <w:lvl w:ilvl="6" w:tplc="B6989328">
      <w:start w:val="1"/>
      <w:numFmt w:val="bullet"/>
      <w:lvlText w:val=""/>
      <w:lvlJc w:val="left"/>
      <w:pPr>
        <w:ind w:left="5040" w:hanging="360"/>
      </w:pPr>
      <w:rPr>
        <w:rFonts w:ascii="Symbol" w:hAnsi="Symbol" w:cs="Symbol" w:hint="default"/>
      </w:rPr>
    </w:lvl>
    <w:lvl w:ilvl="7" w:tplc="F9780D18">
      <w:start w:val="1"/>
      <w:numFmt w:val="bullet"/>
      <w:lvlText w:val="o"/>
      <w:lvlJc w:val="left"/>
      <w:pPr>
        <w:ind w:left="5760" w:hanging="360"/>
      </w:pPr>
      <w:rPr>
        <w:rFonts w:ascii="Courier New" w:hAnsi="Courier New" w:cs="Courier New" w:hint="default"/>
      </w:rPr>
    </w:lvl>
    <w:lvl w:ilvl="8" w:tplc="A4F00B26">
      <w:start w:val="1"/>
      <w:numFmt w:val="bullet"/>
      <w:lvlText w:val=""/>
      <w:lvlJc w:val="left"/>
      <w:pPr>
        <w:ind w:left="6480" w:hanging="360"/>
      </w:pPr>
      <w:rPr>
        <w:rFonts w:ascii="Wingdings" w:hAnsi="Wingdings" w:cs="Wingdings" w:hint="default"/>
      </w:rPr>
    </w:lvl>
  </w:abstractNum>
  <w:abstractNum w:abstractNumId="11" w15:restartNumberingAfterBreak="0">
    <w:nsid w:val="21480F7D"/>
    <w:multiLevelType w:val="hybridMultilevel"/>
    <w:tmpl w:val="DA1C0594"/>
    <w:lvl w:ilvl="0" w:tplc="42A640E6">
      <w:start w:val="3"/>
      <w:numFmt w:val="lowerLetter"/>
      <w:lvlText w:val="%1."/>
      <w:lvlJc w:val="left"/>
      <w:pPr>
        <w:ind w:left="720" w:hanging="360"/>
      </w:pPr>
      <w:rPr>
        <w:rFonts w:ascii="Arial" w:hAnsi="Arial" w:cs="Arial" w:hint="default"/>
        <w:sz w:val="18"/>
        <w:szCs w:val="18"/>
      </w:rPr>
    </w:lvl>
    <w:lvl w:ilvl="1" w:tplc="301C04C2">
      <w:start w:val="1"/>
      <w:numFmt w:val="lowerLetter"/>
      <w:lvlText w:val="%2."/>
      <w:lvlJc w:val="left"/>
      <w:pPr>
        <w:ind w:left="1440" w:hanging="360"/>
      </w:pPr>
    </w:lvl>
    <w:lvl w:ilvl="2" w:tplc="F00C89BC">
      <w:start w:val="1"/>
      <w:numFmt w:val="lowerLetter"/>
      <w:lvlText w:val="%3."/>
      <w:lvlJc w:val="left"/>
      <w:pPr>
        <w:ind w:left="2160" w:hanging="360"/>
      </w:pPr>
    </w:lvl>
    <w:lvl w:ilvl="3" w:tplc="6DC6DCE8">
      <w:start w:val="1"/>
      <w:numFmt w:val="lowerLetter"/>
      <w:lvlText w:val="%4."/>
      <w:lvlJc w:val="left"/>
      <w:pPr>
        <w:ind w:left="2880" w:hanging="360"/>
      </w:pPr>
    </w:lvl>
    <w:lvl w:ilvl="4" w:tplc="3E3E2C60">
      <w:start w:val="1"/>
      <w:numFmt w:val="lowerLetter"/>
      <w:lvlText w:val="%5."/>
      <w:lvlJc w:val="left"/>
      <w:pPr>
        <w:ind w:left="3600" w:hanging="360"/>
      </w:pPr>
    </w:lvl>
    <w:lvl w:ilvl="5" w:tplc="B91293E4">
      <w:start w:val="1"/>
      <w:numFmt w:val="lowerLetter"/>
      <w:lvlText w:val="%6."/>
      <w:lvlJc w:val="left"/>
      <w:pPr>
        <w:ind w:left="4320" w:hanging="360"/>
      </w:pPr>
    </w:lvl>
    <w:lvl w:ilvl="6" w:tplc="263E67A4">
      <w:start w:val="1"/>
      <w:numFmt w:val="lowerLetter"/>
      <w:lvlText w:val="%7."/>
      <w:lvlJc w:val="left"/>
      <w:pPr>
        <w:ind w:left="5040" w:hanging="360"/>
      </w:pPr>
    </w:lvl>
    <w:lvl w:ilvl="7" w:tplc="7E4C8B6A">
      <w:start w:val="1"/>
      <w:numFmt w:val="lowerLetter"/>
      <w:lvlText w:val="%8."/>
      <w:lvlJc w:val="left"/>
      <w:pPr>
        <w:ind w:left="5760" w:hanging="360"/>
      </w:pPr>
    </w:lvl>
    <w:lvl w:ilvl="8" w:tplc="06E86CC2">
      <w:start w:val="1"/>
      <w:numFmt w:val="lowerLetter"/>
      <w:lvlText w:val="%9."/>
      <w:lvlJc w:val="left"/>
      <w:pPr>
        <w:ind w:left="6480" w:hanging="360"/>
      </w:pPr>
    </w:lvl>
  </w:abstractNum>
  <w:abstractNum w:abstractNumId="1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75D47B3"/>
    <w:multiLevelType w:val="hybridMultilevel"/>
    <w:tmpl w:val="ABCC6126"/>
    <w:lvl w:ilvl="0" w:tplc="8C923BB6">
      <w:start w:val="1"/>
      <w:numFmt w:val="bullet"/>
      <w:lvlText w:val=""/>
      <w:lvlJc w:val="left"/>
      <w:pPr>
        <w:ind w:left="720" w:hanging="360"/>
      </w:pPr>
      <w:rPr>
        <w:rFonts w:ascii="Symbol" w:hAnsi="Symbol" w:cs="Symbol" w:hint="default"/>
        <w:sz w:val="18"/>
        <w:szCs w:val="18"/>
      </w:rPr>
    </w:lvl>
    <w:lvl w:ilvl="1" w:tplc="07DE4E76">
      <w:start w:val="1"/>
      <w:numFmt w:val="bullet"/>
      <w:lvlText w:val="o"/>
      <w:lvlJc w:val="left"/>
      <w:pPr>
        <w:ind w:left="1440" w:hanging="360"/>
      </w:pPr>
      <w:rPr>
        <w:rFonts w:ascii="Courier New" w:hAnsi="Courier New" w:cs="Courier New" w:hint="default"/>
      </w:rPr>
    </w:lvl>
    <w:lvl w:ilvl="2" w:tplc="91725E7A">
      <w:start w:val="1"/>
      <w:numFmt w:val="bullet"/>
      <w:lvlText w:val=""/>
      <w:lvlJc w:val="left"/>
      <w:pPr>
        <w:ind w:left="2160" w:hanging="360"/>
      </w:pPr>
      <w:rPr>
        <w:rFonts w:ascii="Wingdings" w:hAnsi="Wingdings" w:cs="Wingdings" w:hint="default"/>
      </w:rPr>
    </w:lvl>
    <w:lvl w:ilvl="3" w:tplc="C3424D76">
      <w:start w:val="1"/>
      <w:numFmt w:val="bullet"/>
      <w:lvlText w:val=""/>
      <w:lvlJc w:val="left"/>
      <w:pPr>
        <w:ind w:left="2880" w:hanging="360"/>
      </w:pPr>
      <w:rPr>
        <w:rFonts w:ascii="Symbol" w:hAnsi="Symbol" w:cs="Symbol" w:hint="default"/>
      </w:rPr>
    </w:lvl>
    <w:lvl w:ilvl="4" w:tplc="237C8DFE">
      <w:start w:val="1"/>
      <w:numFmt w:val="bullet"/>
      <w:lvlText w:val="o"/>
      <w:lvlJc w:val="left"/>
      <w:pPr>
        <w:ind w:left="3600" w:hanging="360"/>
      </w:pPr>
      <w:rPr>
        <w:rFonts w:ascii="Courier New" w:hAnsi="Courier New" w:cs="Courier New" w:hint="default"/>
      </w:rPr>
    </w:lvl>
    <w:lvl w:ilvl="5" w:tplc="D11468A2">
      <w:start w:val="1"/>
      <w:numFmt w:val="bullet"/>
      <w:lvlText w:val=""/>
      <w:lvlJc w:val="left"/>
      <w:pPr>
        <w:ind w:left="4320" w:hanging="360"/>
      </w:pPr>
      <w:rPr>
        <w:rFonts w:ascii="Wingdings" w:hAnsi="Wingdings" w:cs="Wingdings" w:hint="default"/>
      </w:rPr>
    </w:lvl>
    <w:lvl w:ilvl="6" w:tplc="8DB01226">
      <w:start w:val="1"/>
      <w:numFmt w:val="bullet"/>
      <w:lvlText w:val=""/>
      <w:lvlJc w:val="left"/>
      <w:pPr>
        <w:ind w:left="5040" w:hanging="360"/>
      </w:pPr>
      <w:rPr>
        <w:rFonts w:ascii="Symbol" w:hAnsi="Symbol" w:cs="Symbol" w:hint="default"/>
      </w:rPr>
    </w:lvl>
    <w:lvl w:ilvl="7" w:tplc="82267DC8">
      <w:start w:val="1"/>
      <w:numFmt w:val="bullet"/>
      <w:lvlText w:val="o"/>
      <w:lvlJc w:val="left"/>
      <w:pPr>
        <w:ind w:left="5760" w:hanging="360"/>
      </w:pPr>
      <w:rPr>
        <w:rFonts w:ascii="Courier New" w:hAnsi="Courier New" w:cs="Courier New" w:hint="default"/>
      </w:rPr>
    </w:lvl>
    <w:lvl w:ilvl="8" w:tplc="EA5C520E">
      <w:start w:val="1"/>
      <w:numFmt w:val="bullet"/>
      <w:lvlText w:val=""/>
      <w:lvlJc w:val="left"/>
      <w:pPr>
        <w:ind w:left="6480" w:hanging="360"/>
      </w:pPr>
      <w:rPr>
        <w:rFonts w:ascii="Wingdings" w:hAnsi="Wingdings" w:cs="Wingdings" w:hint="default"/>
      </w:rPr>
    </w:lvl>
  </w:abstractNum>
  <w:abstractNum w:abstractNumId="14" w15:restartNumberingAfterBreak="0">
    <w:nsid w:val="2C556420"/>
    <w:multiLevelType w:val="hybridMultilevel"/>
    <w:tmpl w:val="EE7CCA2E"/>
    <w:lvl w:ilvl="0" w:tplc="C770C4AA">
      <w:start w:val="1"/>
      <w:numFmt w:val="bullet"/>
      <w:lvlText w:val=""/>
      <w:lvlJc w:val="left"/>
      <w:pPr>
        <w:ind w:left="720" w:hanging="360"/>
      </w:pPr>
      <w:rPr>
        <w:rFonts w:ascii="Symbol" w:hAnsi="Symbol" w:cs="Symbol" w:hint="default"/>
        <w:sz w:val="18"/>
        <w:szCs w:val="18"/>
      </w:rPr>
    </w:lvl>
    <w:lvl w:ilvl="1" w:tplc="61C88E56">
      <w:start w:val="1"/>
      <w:numFmt w:val="bullet"/>
      <w:lvlText w:val="o"/>
      <w:lvlJc w:val="left"/>
      <w:pPr>
        <w:ind w:left="1440" w:hanging="360"/>
      </w:pPr>
      <w:rPr>
        <w:rFonts w:ascii="Courier New" w:hAnsi="Courier New" w:cs="Courier New" w:hint="default"/>
      </w:rPr>
    </w:lvl>
    <w:lvl w:ilvl="2" w:tplc="21D6773E">
      <w:start w:val="1"/>
      <w:numFmt w:val="bullet"/>
      <w:lvlText w:val=""/>
      <w:lvlJc w:val="left"/>
      <w:pPr>
        <w:ind w:left="2160" w:hanging="360"/>
      </w:pPr>
      <w:rPr>
        <w:rFonts w:ascii="Wingdings" w:hAnsi="Wingdings" w:cs="Wingdings" w:hint="default"/>
      </w:rPr>
    </w:lvl>
    <w:lvl w:ilvl="3" w:tplc="09B47B10">
      <w:start w:val="1"/>
      <w:numFmt w:val="bullet"/>
      <w:lvlText w:val=""/>
      <w:lvlJc w:val="left"/>
      <w:pPr>
        <w:ind w:left="2880" w:hanging="360"/>
      </w:pPr>
      <w:rPr>
        <w:rFonts w:ascii="Symbol" w:hAnsi="Symbol" w:cs="Symbol" w:hint="default"/>
      </w:rPr>
    </w:lvl>
    <w:lvl w:ilvl="4" w:tplc="7A4EA0BE">
      <w:start w:val="1"/>
      <w:numFmt w:val="bullet"/>
      <w:lvlText w:val="o"/>
      <w:lvlJc w:val="left"/>
      <w:pPr>
        <w:ind w:left="3600" w:hanging="360"/>
      </w:pPr>
      <w:rPr>
        <w:rFonts w:ascii="Courier New" w:hAnsi="Courier New" w:cs="Courier New" w:hint="default"/>
      </w:rPr>
    </w:lvl>
    <w:lvl w:ilvl="5" w:tplc="128CDE10">
      <w:start w:val="1"/>
      <w:numFmt w:val="bullet"/>
      <w:lvlText w:val=""/>
      <w:lvlJc w:val="left"/>
      <w:pPr>
        <w:ind w:left="4320" w:hanging="360"/>
      </w:pPr>
      <w:rPr>
        <w:rFonts w:ascii="Wingdings" w:hAnsi="Wingdings" w:cs="Wingdings" w:hint="default"/>
      </w:rPr>
    </w:lvl>
    <w:lvl w:ilvl="6" w:tplc="C6E61658">
      <w:start w:val="1"/>
      <w:numFmt w:val="bullet"/>
      <w:lvlText w:val=""/>
      <w:lvlJc w:val="left"/>
      <w:pPr>
        <w:ind w:left="5040" w:hanging="360"/>
      </w:pPr>
      <w:rPr>
        <w:rFonts w:ascii="Symbol" w:hAnsi="Symbol" w:cs="Symbol" w:hint="default"/>
      </w:rPr>
    </w:lvl>
    <w:lvl w:ilvl="7" w:tplc="ADC87504">
      <w:start w:val="1"/>
      <w:numFmt w:val="bullet"/>
      <w:lvlText w:val="o"/>
      <w:lvlJc w:val="left"/>
      <w:pPr>
        <w:ind w:left="5760" w:hanging="360"/>
      </w:pPr>
      <w:rPr>
        <w:rFonts w:ascii="Courier New" w:hAnsi="Courier New" w:cs="Courier New" w:hint="default"/>
      </w:rPr>
    </w:lvl>
    <w:lvl w:ilvl="8" w:tplc="78001586">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F2564FC"/>
    <w:multiLevelType w:val="hybridMultilevel"/>
    <w:tmpl w:val="ACD02936"/>
    <w:lvl w:ilvl="0" w:tplc="5FEC7486">
      <w:start w:val="1"/>
      <w:numFmt w:val="bullet"/>
      <w:lvlText w:val=""/>
      <w:lvlJc w:val="left"/>
      <w:pPr>
        <w:ind w:left="720" w:hanging="360"/>
      </w:pPr>
      <w:rPr>
        <w:rFonts w:ascii="Symbol" w:hAnsi="Symbol" w:cs="Symbol" w:hint="default"/>
        <w:sz w:val="18"/>
        <w:szCs w:val="18"/>
      </w:rPr>
    </w:lvl>
    <w:lvl w:ilvl="1" w:tplc="96C6C5DA">
      <w:start w:val="1"/>
      <w:numFmt w:val="bullet"/>
      <w:lvlText w:val="o"/>
      <w:lvlJc w:val="left"/>
      <w:pPr>
        <w:ind w:left="1440" w:hanging="360"/>
      </w:pPr>
      <w:rPr>
        <w:rFonts w:ascii="Courier New" w:hAnsi="Courier New" w:cs="Courier New" w:hint="default"/>
      </w:rPr>
    </w:lvl>
    <w:lvl w:ilvl="2" w:tplc="D81E73FC">
      <w:start w:val="1"/>
      <w:numFmt w:val="bullet"/>
      <w:lvlText w:val=""/>
      <w:lvlJc w:val="left"/>
      <w:pPr>
        <w:ind w:left="2160" w:hanging="360"/>
      </w:pPr>
      <w:rPr>
        <w:rFonts w:ascii="Wingdings" w:hAnsi="Wingdings" w:cs="Wingdings" w:hint="default"/>
      </w:rPr>
    </w:lvl>
    <w:lvl w:ilvl="3" w:tplc="20163ADA">
      <w:start w:val="1"/>
      <w:numFmt w:val="bullet"/>
      <w:lvlText w:val=""/>
      <w:lvlJc w:val="left"/>
      <w:pPr>
        <w:ind w:left="2880" w:hanging="360"/>
      </w:pPr>
      <w:rPr>
        <w:rFonts w:ascii="Symbol" w:hAnsi="Symbol" w:cs="Symbol" w:hint="default"/>
      </w:rPr>
    </w:lvl>
    <w:lvl w:ilvl="4" w:tplc="43A0ADB4">
      <w:start w:val="1"/>
      <w:numFmt w:val="bullet"/>
      <w:lvlText w:val="o"/>
      <w:lvlJc w:val="left"/>
      <w:pPr>
        <w:ind w:left="3600" w:hanging="360"/>
      </w:pPr>
      <w:rPr>
        <w:rFonts w:ascii="Courier New" w:hAnsi="Courier New" w:cs="Courier New" w:hint="default"/>
      </w:rPr>
    </w:lvl>
    <w:lvl w:ilvl="5" w:tplc="806E5968">
      <w:start w:val="1"/>
      <w:numFmt w:val="bullet"/>
      <w:lvlText w:val=""/>
      <w:lvlJc w:val="left"/>
      <w:pPr>
        <w:ind w:left="4320" w:hanging="360"/>
      </w:pPr>
      <w:rPr>
        <w:rFonts w:ascii="Wingdings" w:hAnsi="Wingdings" w:cs="Wingdings" w:hint="default"/>
      </w:rPr>
    </w:lvl>
    <w:lvl w:ilvl="6" w:tplc="47108E8A">
      <w:start w:val="1"/>
      <w:numFmt w:val="bullet"/>
      <w:lvlText w:val=""/>
      <w:lvlJc w:val="left"/>
      <w:pPr>
        <w:ind w:left="5040" w:hanging="360"/>
      </w:pPr>
      <w:rPr>
        <w:rFonts w:ascii="Symbol" w:hAnsi="Symbol" w:cs="Symbol" w:hint="default"/>
      </w:rPr>
    </w:lvl>
    <w:lvl w:ilvl="7" w:tplc="B63E1C6A">
      <w:start w:val="1"/>
      <w:numFmt w:val="bullet"/>
      <w:lvlText w:val="o"/>
      <w:lvlJc w:val="left"/>
      <w:pPr>
        <w:ind w:left="5760" w:hanging="360"/>
      </w:pPr>
      <w:rPr>
        <w:rFonts w:ascii="Courier New" w:hAnsi="Courier New" w:cs="Courier New" w:hint="default"/>
      </w:rPr>
    </w:lvl>
    <w:lvl w:ilvl="8" w:tplc="512091AE">
      <w:start w:val="1"/>
      <w:numFmt w:val="bullet"/>
      <w:lvlText w:val=""/>
      <w:lvlJc w:val="left"/>
      <w:pPr>
        <w:ind w:left="6480" w:hanging="360"/>
      </w:pPr>
      <w:rPr>
        <w:rFonts w:ascii="Wingdings" w:hAnsi="Wingdings" w:cs="Wingdings" w:hint="default"/>
      </w:rPr>
    </w:lvl>
  </w:abstractNum>
  <w:abstractNum w:abstractNumId="17" w15:restartNumberingAfterBreak="0">
    <w:nsid w:val="2F406872"/>
    <w:multiLevelType w:val="hybridMultilevel"/>
    <w:tmpl w:val="5374DB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4B7C5E"/>
    <w:multiLevelType w:val="hybridMultilevel"/>
    <w:tmpl w:val="E150359A"/>
    <w:lvl w:ilvl="0" w:tplc="C5B67864">
      <w:start w:val="1"/>
      <w:numFmt w:val="decimal"/>
      <w:lvlText w:val="%1."/>
      <w:lvlJc w:val="left"/>
      <w:pPr>
        <w:ind w:left="720" w:hanging="360"/>
      </w:pPr>
      <w:rPr>
        <w:rFonts w:ascii="Arial" w:hAnsi="Arial" w:cs="Arial" w:hint="default"/>
        <w:sz w:val="18"/>
        <w:szCs w:val="18"/>
      </w:rPr>
    </w:lvl>
    <w:lvl w:ilvl="1" w:tplc="138C4900">
      <w:start w:val="1"/>
      <w:numFmt w:val="decimal"/>
      <w:lvlText w:val="%2."/>
      <w:lvlJc w:val="left"/>
      <w:pPr>
        <w:ind w:left="1440" w:hanging="360"/>
      </w:pPr>
    </w:lvl>
    <w:lvl w:ilvl="2" w:tplc="01A4530E">
      <w:start w:val="1"/>
      <w:numFmt w:val="decimal"/>
      <w:lvlText w:val="%3."/>
      <w:lvlJc w:val="left"/>
      <w:pPr>
        <w:ind w:left="2160" w:hanging="360"/>
      </w:pPr>
    </w:lvl>
    <w:lvl w:ilvl="3" w:tplc="9142FEBA">
      <w:start w:val="1"/>
      <w:numFmt w:val="decimal"/>
      <w:lvlText w:val="%4."/>
      <w:lvlJc w:val="left"/>
      <w:pPr>
        <w:ind w:left="2880" w:hanging="360"/>
      </w:pPr>
    </w:lvl>
    <w:lvl w:ilvl="4" w:tplc="C1DCBD14">
      <w:start w:val="1"/>
      <w:numFmt w:val="decimal"/>
      <w:lvlText w:val="%5."/>
      <w:lvlJc w:val="left"/>
      <w:pPr>
        <w:ind w:left="3600" w:hanging="360"/>
      </w:pPr>
    </w:lvl>
    <w:lvl w:ilvl="5" w:tplc="23ACC69E">
      <w:start w:val="1"/>
      <w:numFmt w:val="decimal"/>
      <w:lvlText w:val="%6."/>
      <w:lvlJc w:val="left"/>
      <w:pPr>
        <w:ind w:left="4320" w:hanging="360"/>
      </w:pPr>
    </w:lvl>
    <w:lvl w:ilvl="6" w:tplc="44F87360">
      <w:start w:val="1"/>
      <w:numFmt w:val="decimal"/>
      <w:lvlText w:val="%7."/>
      <w:lvlJc w:val="left"/>
      <w:pPr>
        <w:ind w:left="5040" w:hanging="360"/>
      </w:pPr>
    </w:lvl>
    <w:lvl w:ilvl="7" w:tplc="90C2F5BE">
      <w:start w:val="1"/>
      <w:numFmt w:val="decimal"/>
      <w:lvlText w:val="%8."/>
      <w:lvlJc w:val="left"/>
      <w:pPr>
        <w:ind w:left="5760" w:hanging="360"/>
      </w:pPr>
    </w:lvl>
    <w:lvl w:ilvl="8" w:tplc="254AF636">
      <w:start w:val="1"/>
      <w:numFmt w:val="decimal"/>
      <w:lvlText w:val="%9."/>
      <w:lvlJc w:val="left"/>
      <w:pPr>
        <w:ind w:left="6480" w:hanging="360"/>
      </w:pPr>
    </w:lvl>
  </w:abstractNum>
  <w:abstractNum w:abstractNumId="19" w15:restartNumberingAfterBreak="0">
    <w:nsid w:val="31280C00"/>
    <w:multiLevelType w:val="hybridMultilevel"/>
    <w:tmpl w:val="0DE090E2"/>
    <w:lvl w:ilvl="0" w:tplc="CD5CC7B2">
      <w:start w:val="1"/>
      <w:numFmt w:val="bullet"/>
      <w:lvlText w:val=""/>
      <w:lvlJc w:val="left"/>
      <w:pPr>
        <w:ind w:left="720" w:hanging="360"/>
      </w:pPr>
      <w:rPr>
        <w:rFonts w:ascii="Symbol" w:hAnsi="Symbol" w:cs="Symbol" w:hint="default"/>
        <w:sz w:val="18"/>
        <w:szCs w:val="18"/>
      </w:rPr>
    </w:lvl>
    <w:lvl w:ilvl="1" w:tplc="9BD6E57C">
      <w:start w:val="1"/>
      <w:numFmt w:val="bullet"/>
      <w:lvlText w:val="o"/>
      <w:lvlJc w:val="left"/>
      <w:pPr>
        <w:ind w:left="1440" w:hanging="360"/>
      </w:pPr>
      <w:rPr>
        <w:rFonts w:ascii="Courier New" w:hAnsi="Courier New" w:cs="Courier New" w:hint="default"/>
      </w:rPr>
    </w:lvl>
    <w:lvl w:ilvl="2" w:tplc="72BAC8AA">
      <w:start w:val="1"/>
      <w:numFmt w:val="bullet"/>
      <w:lvlText w:val=""/>
      <w:lvlJc w:val="left"/>
      <w:pPr>
        <w:ind w:left="2160" w:hanging="360"/>
      </w:pPr>
      <w:rPr>
        <w:rFonts w:ascii="Wingdings" w:hAnsi="Wingdings" w:cs="Wingdings" w:hint="default"/>
      </w:rPr>
    </w:lvl>
    <w:lvl w:ilvl="3" w:tplc="96523628">
      <w:start w:val="1"/>
      <w:numFmt w:val="bullet"/>
      <w:lvlText w:val=""/>
      <w:lvlJc w:val="left"/>
      <w:pPr>
        <w:ind w:left="2880" w:hanging="360"/>
      </w:pPr>
      <w:rPr>
        <w:rFonts w:ascii="Symbol" w:hAnsi="Symbol" w:cs="Symbol" w:hint="default"/>
      </w:rPr>
    </w:lvl>
    <w:lvl w:ilvl="4" w:tplc="2A0EA682">
      <w:start w:val="1"/>
      <w:numFmt w:val="bullet"/>
      <w:lvlText w:val="o"/>
      <w:lvlJc w:val="left"/>
      <w:pPr>
        <w:ind w:left="3600" w:hanging="360"/>
      </w:pPr>
      <w:rPr>
        <w:rFonts w:ascii="Courier New" w:hAnsi="Courier New" w:cs="Courier New" w:hint="default"/>
      </w:rPr>
    </w:lvl>
    <w:lvl w:ilvl="5" w:tplc="554C9C4A">
      <w:start w:val="1"/>
      <w:numFmt w:val="bullet"/>
      <w:lvlText w:val=""/>
      <w:lvlJc w:val="left"/>
      <w:pPr>
        <w:ind w:left="4320" w:hanging="360"/>
      </w:pPr>
      <w:rPr>
        <w:rFonts w:ascii="Wingdings" w:hAnsi="Wingdings" w:cs="Wingdings" w:hint="default"/>
      </w:rPr>
    </w:lvl>
    <w:lvl w:ilvl="6" w:tplc="295060DE">
      <w:start w:val="1"/>
      <w:numFmt w:val="bullet"/>
      <w:lvlText w:val=""/>
      <w:lvlJc w:val="left"/>
      <w:pPr>
        <w:ind w:left="5040" w:hanging="360"/>
      </w:pPr>
      <w:rPr>
        <w:rFonts w:ascii="Symbol" w:hAnsi="Symbol" w:cs="Symbol" w:hint="default"/>
      </w:rPr>
    </w:lvl>
    <w:lvl w:ilvl="7" w:tplc="C1F217D2">
      <w:start w:val="1"/>
      <w:numFmt w:val="bullet"/>
      <w:lvlText w:val="o"/>
      <w:lvlJc w:val="left"/>
      <w:pPr>
        <w:ind w:left="5760" w:hanging="360"/>
      </w:pPr>
      <w:rPr>
        <w:rFonts w:ascii="Courier New" w:hAnsi="Courier New" w:cs="Courier New" w:hint="default"/>
      </w:rPr>
    </w:lvl>
    <w:lvl w:ilvl="8" w:tplc="164C9E70">
      <w:start w:val="1"/>
      <w:numFmt w:val="bullet"/>
      <w:lvlText w:val=""/>
      <w:lvlJc w:val="left"/>
      <w:pPr>
        <w:ind w:left="6480" w:hanging="360"/>
      </w:pPr>
      <w:rPr>
        <w:rFonts w:ascii="Wingdings" w:hAnsi="Wingdings" w:cs="Wingdings" w:hint="default"/>
      </w:rPr>
    </w:lvl>
  </w:abstractNum>
  <w:abstractNum w:abstractNumId="20" w15:restartNumberingAfterBreak="0">
    <w:nsid w:val="32AB1507"/>
    <w:multiLevelType w:val="hybridMultilevel"/>
    <w:tmpl w:val="D70A1D48"/>
    <w:lvl w:ilvl="0" w:tplc="9875659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1AE7ECF"/>
    <w:multiLevelType w:val="hybridMultilevel"/>
    <w:tmpl w:val="3CD06572"/>
    <w:lvl w:ilvl="0" w:tplc="1F02FDDA">
      <w:start w:val="1"/>
      <w:numFmt w:val="bullet"/>
      <w:lvlText w:val=""/>
      <w:lvlJc w:val="left"/>
      <w:pPr>
        <w:ind w:left="720" w:hanging="360"/>
      </w:pPr>
      <w:rPr>
        <w:rFonts w:ascii="Symbol" w:hAnsi="Symbol" w:cs="Symbol" w:hint="default"/>
        <w:sz w:val="18"/>
        <w:szCs w:val="18"/>
      </w:rPr>
    </w:lvl>
    <w:lvl w:ilvl="1" w:tplc="26FCFAB0">
      <w:start w:val="1"/>
      <w:numFmt w:val="bullet"/>
      <w:lvlText w:val="o"/>
      <w:lvlJc w:val="left"/>
      <w:pPr>
        <w:ind w:left="1440" w:hanging="360"/>
      </w:pPr>
      <w:rPr>
        <w:rFonts w:ascii="Courier New" w:hAnsi="Courier New" w:cs="Courier New" w:hint="default"/>
      </w:rPr>
    </w:lvl>
    <w:lvl w:ilvl="2" w:tplc="BED0ECA2">
      <w:start w:val="1"/>
      <w:numFmt w:val="bullet"/>
      <w:lvlText w:val=""/>
      <w:lvlJc w:val="left"/>
      <w:pPr>
        <w:ind w:left="2160" w:hanging="360"/>
      </w:pPr>
      <w:rPr>
        <w:rFonts w:ascii="Wingdings" w:hAnsi="Wingdings" w:cs="Wingdings" w:hint="default"/>
      </w:rPr>
    </w:lvl>
    <w:lvl w:ilvl="3" w:tplc="B504D430">
      <w:start w:val="1"/>
      <w:numFmt w:val="bullet"/>
      <w:lvlText w:val=""/>
      <w:lvlJc w:val="left"/>
      <w:pPr>
        <w:ind w:left="2880" w:hanging="360"/>
      </w:pPr>
      <w:rPr>
        <w:rFonts w:ascii="Symbol" w:hAnsi="Symbol" w:cs="Symbol" w:hint="default"/>
      </w:rPr>
    </w:lvl>
    <w:lvl w:ilvl="4" w:tplc="D7CE8EBE">
      <w:start w:val="1"/>
      <w:numFmt w:val="bullet"/>
      <w:lvlText w:val="o"/>
      <w:lvlJc w:val="left"/>
      <w:pPr>
        <w:ind w:left="3600" w:hanging="360"/>
      </w:pPr>
      <w:rPr>
        <w:rFonts w:ascii="Courier New" w:hAnsi="Courier New" w:cs="Courier New" w:hint="default"/>
      </w:rPr>
    </w:lvl>
    <w:lvl w:ilvl="5" w:tplc="A5F07CCE">
      <w:start w:val="1"/>
      <w:numFmt w:val="bullet"/>
      <w:lvlText w:val=""/>
      <w:lvlJc w:val="left"/>
      <w:pPr>
        <w:ind w:left="4320" w:hanging="360"/>
      </w:pPr>
      <w:rPr>
        <w:rFonts w:ascii="Wingdings" w:hAnsi="Wingdings" w:cs="Wingdings" w:hint="default"/>
      </w:rPr>
    </w:lvl>
    <w:lvl w:ilvl="6" w:tplc="7D32829C">
      <w:start w:val="1"/>
      <w:numFmt w:val="bullet"/>
      <w:lvlText w:val=""/>
      <w:lvlJc w:val="left"/>
      <w:pPr>
        <w:ind w:left="5040" w:hanging="360"/>
      </w:pPr>
      <w:rPr>
        <w:rFonts w:ascii="Symbol" w:hAnsi="Symbol" w:cs="Symbol" w:hint="default"/>
      </w:rPr>
    </w:lvl>
    <w:lvl w:ilvl="7" w:tplc="21A89E0C">
      <w:start w:val="1"/>
      <w:numFmt w:val="bullet"/>
      <w:lvlText w:val="o"/>
      <w:lvlJc w:val="left"/>
      <w:pPr>
        <w:ind w:left="5760" w:hanging="360"/>
      </w:pPr>
      <w:rPr>
        <w:rFonts w:ascii="Courier New" w:hAnsi="Courier New" w:cs="Courier New" w:hint="default"/>
      </w:rPr>
    </w:lvl>
    <w:lvl w:ilvl="8" w:tplc="A1443FA4">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2794210"/>
    <w:multiLevelType w:val="hybridMultilevel"/>
    <w:tmpl w:val="4E5A30D6"/>
    <w:lvl w:ilvl="0" w:tplc="0FC8ADEC">
      <w:start w:val="1"/>
      <w:numFmt w:val="bullet"/>
      <w:lvlText w:val=""/>
      <w:lvlJc w:val="left"/>
      <w:pPr>
        <w:ind w:left="720" w:hanging="360"/>
      </w:pPr>
      <w:rPr>
        <w:rFonts w:ascii="Symbol" w:hAnsi="Symbol" w:cs="Symbol" w:hint="default"/>
        <w:sz w:val="18"/>
        <w:szCs w:val="18"/>
      </w:rPr>
    </w:lvl>
    <w:lvl w:ilvl="1" w:tplc="D910FB42">
      <w:start w:val="1"/>
      <w:numFmt w:val="bullet"/>
      <w:lvlText w:val="o"/>
      <w:lvlJc w:val="left"/>
      <w:pPr>
        <w:ind w:left="1440" w:hanging="360"/>
      </w:pPr>
      <w:rPr>
        <w:rFonts w:ascii="Courier New" w:hAnsi="Courier New" w:cs="Courier New" w:hint="default"/>
      </w:rPr>
    </w:lvl>
    <w:lvl w:ilvl="2" w:tplc="DBCCAE7A">
      <w:start w:val="1"/>
      <w:numFmt w:val="bullet"/>
      <w:lvlText w:val=""/>
      <w:lvlJc w:val="left"/>
      <w:pPr>
        <w:ind w:left="2160" w:hanging="360"/>
      </w:pPr>
      <w:rPr>
        <w:rFonts w:ascii="Wingdings" w:hAnsi="Wingdings" w:cs="Wingdings" w:hint="default"/>
      </w:rPr>
    </w:lvl>
    <w:lvl w:ilvl="3" w:tplc="EABA9FBE">
      <w:start w:val="1"/>
      <w:numFmt w:val="bullet"/>
      <w:lvlText w:val=""/>
      <w:lvlJc w:val="left"/>
      <w:pPr>
        <w:ind w:left="2880" w:hanging="360"/>
      </w:pPr>
      <w:rPr>
        <w:rFonts w:ascii="Symbol" w:hAnsi="Symbol" w:cs="Symbol" w:hint="default"/>
      </w:rPr>
    </w:lvl>
    <w:lvl w:ilvl="4" w:tplc="DE2A9286">
      <w:start w:val="1"/>
      <w:numFmt w:val="bullet"/>
      <w:lvlText w:val="o"/>
      <w:lvlJc w:val="left"/>
      <w:pPr>
        <w:ind w:left="3600" w:hanging="360"/>
      </w:pPr>
      <w:rPr>
        <w:rFonts w:ascii="Courier New" w:hAnsi="Courier New" w:cs="Courier New" w:hint="default"/>
      </w:rPr>
    </w:lvl>
    <w:lvl w:ilvl="5" w:tplc="C12A03D2">
      <w:start w:val="1"/>
      <w:numFmt w:val="bullet"/>
      <w:lvlText w:val=""/>
      <w:lvlJc w:val="left"/>
      <w:pPr>
        <w:ind w:left="4320" w:hanging="360"/>
      </w:pPr>
      <w:rPr>
        <w:rFonts w:ascii="Wingdings" w:hAnsi="Wingdings" w:cs="Wingdings" w:hint="default"/>
      </w:rPr>
    </w:lvl>
    <w:lvl w:ilvl="6" w:tplc="CCDC9C00">
      <w:start w:val="1"/>
      <w:numFmt w:val="bullet"/>
      <w:lvlText w:val=""/>
      <w:lvlJc w:val="left"/>
      <w:pPr>
        <w:ind w:left="5040" w:hanging="360"/>
      </w:pPr>
      <w:rPr>
        <w:rFonts w:ascii="Symbol" w:hAnsi="Symbol" w:cs="Symbol" w:hint="default"/>
      </w:rPr>
    </w:lvl>
    <w:lvl w:ilvl="7" w:tplc="2C4CE578">
      <w:start w:val="1"/>
      <w:numFmt w:val="bullet"/>
      <w:lvlText w:val="o"/>
      <w:lvlJc w:val="left"/>
      <w:pPr>
        <w:ind w:left="5760" w:hanging="360"/>
      </w:pPr>
      <w:rPr>
        <w:rFonts w:ascii="Courier New" w:hAnsi="Courier New" w:cs="Courier New" w:hint="default"/>
      </w:rPr>
    </w:lvl>
    <w:lvl w:ilvl="8" w:tplc="E28008D0">
      <w:start w:val="1"/>
      <w:numFmt w:val="bullet"/>
      <w:lvlText w:val=""/>
      <w:lvlJc w:val="left"/>
      <w:pPr>
        <w:ind w:left="6480" w:hanging="360"/>
      </w:pPr>
      <w:rPr>
        <w:rFonts w:ascii="Wingdings" w:hAnsi="Wingdings" w:cs="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8741497"/>
    <w:multiLevelType w:val="hybridMultilevel"/>
    <w:tmpl w:val="228CDA0E"/>
    <w:lvl w:ilvl="0" w:tplc="EF24EDBC">
      <w:start w:val="1"/>
      <w:numFmt w:val="bullet"/>
      <w:lvlText w:val=""/>
      <w:lvlJc w:val="left"/>
      <w:pPr>
        <w:ind w:left="720" w:hanging="360"/>
      </w:pPr>
      <w:rPr>
        <w:rFonts w:ascii="Symbol" w:hAnsi="Symbol" w:cs="Symbol" w:hint="default"/>
        <w:sz w:val="18"/>
        <w:szCs w:val="18"/>
      </w:rPr>
    </w:lvl>
    <w:lvl w:ilvl="1" w:tplc="D84A20E2">
      <w:start w:val="1"/>
      <w:numFmt w:val="bullet"/>
      <w:lvlText w:val="o"/>
      <w:lvlJc w:val="left"/>
      <w:pPr>
        <w:ind w:left="1440" w:hanging="360"/>
      </w:pPr>
      <w:rPr>
        <w:rFonts w:ascii="Courier New" w:hAnsi="Courier New" w:cs="Courier New" w:hint="default"/>
      </w:rPr>
    </w:lvl>
    <w:lvl w:ilvl="2" w:tplc="FDF64EA0">
      <w:start w:val="1"/>
      <w:numFmt w:val="bullet"/>
      <w:lvlText w:val=""/>
      <w:lvlJc w:val="left"/>
      <w:pPr>
        <w:ind w:left="2160" w:hanging="360"/>
      </w:pPr>
      <w:rPr>
        <w:rFonts w:ascii="Wingdings" w:hAnsi="Wingdings" w:cs="Wingdings" w:hint="default"/>
      </w:rPr>
    </w:lvl>
    <w:lvl w:ilvl="3" w:tplc="DDE652AC">
      <w:start w:val="1"/>
      <w:numFmt w:val="bullet"/>
      <w:lvlText w:val=""/>
      <w:lvlJc w:val="left"/>
      <w:pPr>
        <w:ind w:left="2880" w:hanging="360"/>
      </w:pPr>
      <w:rPr>
        <w:rFonts w:ascii="Symbol" w:hAnsi="Symbol" w:cs="Symbol" w:hint="default"/>
      </w:rPr>
    </w:lvl>
    <w:lvl w:ilvl="4" w:tplc="E7100C04">
      <w:start w:val="1"/>
      <w:numFmt w:val="bullet"/>
      <w:lvlText w:val="o"/>
      <w:lvlJc w:val="left"/>
      <w:pPr>
        <w:ind w:left="3600" w:hanging="360"/>
      </w:pPr>
      <w:rPr>
        <w:rFonts w:ascii="Courier New" w:hAnsi="Courier New" w:cs="Courier New" w:hint="default"/>
      </w:rPr>
    </w:lvl>
    <w:lvl w:ilvl="5" w:tplc="3788C730">
      <w:start w:val="1"/>
      <w:numFmt w:val="bullet"/>
      <w:lvlText w:val=""/>
      <w:lvlJc w:val="left"/>
      <w:pPr>
        <w:ind w:left="4320" w:hanging="360"/>
      </w:pPr>
      <w:rPr>
        <w:rFonts w:ascii="Wingdings" w:hAnsi="Wingdings" w:cs="Wingdings" w:hint="default"/>
      </w:rPr>
    </w:lvl>
    <w:lvl w:ilvl="6" w:tplc="23D862C8">
      <w:start w:val="1"/>
      <w:numFmt w:val="bullet"/>
      <w:lvlText w:val=""/>
      <w:lvlJc w:val="left"/>
      <w:pPr>
        <w:ind w:left="5040" w:hanging="360"/>
      </w:pPr>
      <w:rPr>
        <w:rFonts w:ascii="Symbol" w:hAnsi="Symbol" w:cs="Symbol" w:hint="default"/>
      </w:rPr>
    </w:lvl>
    <w:lvl w:ilvl="7" w:tplc="00CE51EC">
      <w:start w:val="1"/>
      <w:numFmt w:val="bullet"/>
      <w:lvlText w:val="o"/>
      <w:lvlJc w:val="left"/>
      <w:pPr>
        <w:ind w:left="5760" w:hanging="360"/>
      </w:pPr>
      <w:rPr>
        <w:rFonts w:ascii="Courier New" w:hAnsi="Courier New" w:cs="Courier New" w:hint="default"/>
      </w:rPr>
    </w:lvl>
    <w:lvl w:ilvl="8" w:tplc="236676AA">
      <w:start w:val="1"/>
      <w:numFmt w:val="bullet"/>
      <w:lvlText w:val=""/>
      <w:lvlJc w:val="left"/>
      <w:pPr>
        <w:ind w:left="6480" w:hanging="360"/>
      </w:pPr>
      <w:rPr>
        <w:rFonts w:ascii="Wingdings" w:hAnsi="Wingdings" w:cs="Wingdings" w:hint="default"/>
      </w:rPr>
    </w:lvl>
  </w:abstractNum>
  <w:abstractNum w:abstractNumId="28" w15:restartNumberingAfterBreak="0">
    <w:nsid w:val="5B56473F"/>
    <w:multiLevelType w:val="hybridMultilevel"/>
    <w:tmpl w:val="03A8926C"/>
    <w:lvl w:ilvl="0" w:tplc="A9DAB3C4">
      <w:start w:val="5"/>
      <w:numFmt w:val="lowerLetter"/>
      <w:lvlText w:val="%1."/>
      <w:lvlJc w:val="left"/>
      <w:pPr>
        <w:ind w:left="720" w:hanging="360"/>
      </w:pPr>
      <w:rPr>
        <w:rFonts w:ascii="Arial" w:hAnsi="Arial" w:cs="Arial" w:hint="default"/>
        <w:sz w:val="18"/>
        <w:szCs w:val="18"/>
      </w:rPr>
    </w:lvl>
    <w:lvl w:ilvl="1" w:tplc="087E0BFA">
      <w:start w:val="1"/>
      <w:numFmt w:val="lowerLetter"/>
      <w:lvlText w:val="%2."/>
      <w:lvlJc w:val="left"/>
      <w:pPr>
        <w:ind w:left="1440" w:hanging="360"/>
      </w:pPr>
    </w:lvl>
    <w:lvl w:ilvl="2" w:tplc="D2D85522">
      <w:start w:val="1"/>
      <w:numFmt w:val="lowerLetter"/>
      <w:lvlText w:val="%3."/>
      <w:lvlJc w:val="left"/>
      <w:pPr>
        <w:ind w:left="2160" w:hanging="360"/>
      </w:pPr>
    </w:lvl>
    <w:lvl w:ilvl="3" w:tplc="58A66344">
      <w:start w:val="1"/>
      <w:numFmt w:val="lowerLetter"/>
      <w:lvlText w:val="%4."/>
      <w:lvlJc w:val="left"/>
      <w:pPr>
        <w:ind w:left="2880" w:hanging="360"/>
      </w:pPr>
    </w:lvl>
    <w:lvl w:ilvl="4" w:tplc="99AE4828">
      <w:start w:val="1"/>
      <w:numFmt w:val="lowerLetter"/>
      <w:lvlText w:val="%5."/>
      <w:lvlJc w:val="left"/>
      <w:pPr>
        <w:ind w:left="3600" w:hanging="360"/>
      </w:pPr>
    </w:lvl>
    <w:lvl w:ilvl="5" w:tplc="B8F8A1C2">
      <w:start w:val="1"/>
      <w:numFmt w:val="lowerLetter"/>
      <w:lvlText w:val="%6."/>
      <w:lvlJc w:val="left"/>
      <w:pPr>
        <w:ind w:left="4320" w:hanging="360"/>
      </w:pPr>
    </w:lvl>
    <w:lvl w:ilvl="6" w:tplc="34C6064C">
      <w:start w:val="1"/>
      <w:numFmt w:val="lowerLetter"/>
      <w:lvlText w:val="%7."/>
      <w:lvlJc w:val="left"/>
      <w:pPr>
        <w:ind w:left="5040" w:hanging="360"/>
      </w:pPr>
    </w:lvl>
    <w:lvl w:ilvl="7" w:tplc="F3E0916A">
      <w:start w:val="1"/>
      <w:numFmt w:val="lowerLetter"/>
      <w:lvlText w:val="%8."/>
      <w:lvlJc w:val="left"/>
      <w:pPr>
        <w:ind w:left="5760" w:hanging="360"/>
      </w:pPr>
    </w:lvl>
    <w:lvl w:ilvl="8" w:tplc="08086FDE">
      <w:start w:val="1"/>
      <w:numFmt w:val="lowerLetter"/>
      <w:lvlText w:val="%9."/>
      <w:lvlJc w:val="left"/>
      <w:pPr>
        <w:ind w:left="6480" w:hanging="360"/>
      </w:p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68516F"/>
    <w:multiLevelType w:val="hybridMultilevel"/>
    <w:tmpl w:val="9E686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6C48E0"/>
    <w:multiLevelType w:val="hybridMultilevel"/>
    <w:tmpl w:val="139229B4"/>
    <w:lvl w:ilvl="0" w:tplc="2A80C0E6">
      <w:start w:val="1"/>
      <w:numFmt w:val="bullet"/>
      <w:lvlText w:val=""/>
      <w:lvlJc w:val="left"/>
      <w:pPr>
        <w:ind w:left="720" w:hanging="360"/>
      </w:pPr>
      <w:rPr>
        <w:rFonts w:ascii="Symbol" w:hAnsi="Symbol" w:cs="Symbol" w:hint="default"/>
        <w:sz w:val="18"/>
        <w:szCs w:val="18"/>
      </w:rPr>
    </w:lvl>
    <w:lvl w:ilvl="1" w:tplc="D878271C">
      <w:start w:val="1"/>
      <w:numFmt w:val="bullet"/>
      <w:lvlText w:val="o"/>
      <w:lvlJc w:val="left"/>
      <w:pPr>
        <w:ind w:left="1440" w:hanging="360"/>
      </w:pPr>
      <w:rPr>
        <w:rFonts w:ascii="Courier New" w:hAnsi="Courier New" w:cs="Courier New" w:hint="default"/>
      </w:rPr>
    </w:lvl>
    <w:lvl w:ilvl="2" w:tplc="A532D992">
      <w:start w:val="1"/>
      <w:numFmt w:val="bullet"/>
      <w:lvlText w:val=""/>
      <w:lvlJc w:val="left"/>
      <w:pPr>
        <w:ind w:left="2160" w:hanging="360"/>
      </w:pPr>
      <w:rPr>
        <w:rFonts w:ascii="Wingdings" w:hAnsi="Wingdings" w:cs="Wingdings" w:hint="default"/>
      </w:rPr>
    </w:lvl>
    <w:lvl w:ilvl="3" w:tplc="391434A8">
      <w:start w:val="1"/>
      <w:numFmt w:val="bullet"/>
      <w:lvlText w:val=""/>
      <w:lvlJc w:val="left"/>
      <w:pPr>
        <w:ind w:left="2880" w:hanging="360"/>
      </w:pPr>
      <w:rPr>
        <w:rFonts w:ascii="Symbol" w:hAnsi="Symbol" w:cs="Symbol" w:hint="default"/>
      </w:rPr>
    </w:lvl>
    <w:lvl w:ilvl="4" w:tplc="9AC06056">
      <w:start w:val="1"/>
      <w:numFmt w:val="bullet"/>
      <w:lvlText w:val="o"/>
      <w:lvlJc w:val="left"/>
      <w:pPr>
        <w:ind w:left="3600" w:hanging="360"/>
      </w:pPr>
      <w:rPr>
        <w:rFonts w:ascii="Courier New" w:hAnsi="Courier New" w:cs="Courier New" w:hint="default"/>
      </w:rPr>
    </w:lvl>
    <w:lvl w:ilvl="5" w:tplc="2630782E">
      <w:start w:val="1"/>
      <w:numFmt w:val="bullet"/>
      <w:lvlText w:val=""/>
      <w:lvlJc w:val="left"/>
      <w:pPr>
        <w:ind w:left="4320" w:hanging="360"/>
      </w:pPr>
      <w:rPr>
        <w:rFonts w:ascii="Wingdings" w:hAnsi="Wingdings" w:cs="Wingdings" w:hint="default"/>
      </w:rPr>
    </w:lvl>
    <w:lvl w:ilvl="6" w:tplc="DB20145C">
      <w:start w:val="1"/>
      <w:numFmt w:val="bullet"/>
      <w:lvlText w:val=""/>
      <w:lvlJc w:val="left"/>
      <w:pPr>
        <w:ind w:left="5040" w:hanging="360"/>
      </w:pPr>
      <w:rPr>
        <w:rFonts w:ascii="Symbol" w:hAnsi="Symbol" w:cs="Symbol" w:hint="default"/>
      </w:rPr>
    </w:lvl>
    <w:lvl w:ilvl="7" w:tplc="87DC9B46">
      <w:start w:val="1"/>
      <w:numFmt w:val="bullet"/>
      <w:lvlText w:val="o"/>
      <w:lvlJc w:val="left"/>
      <w:pPr>
        <w:ind w:left="5760" w:hanging="360"/>
      </w:pPr>
      <w:rPr>
        <w:rFonts w:ascii="Courier New" w:hAnsi="Courier New" w:cs="Courier New" w:hint="default"/>
      </w:rPr>
    </w:lvl>
    <w:lvl w:ilvl="8" w:tplc="58926A10">
      <w:start w:val="1"/>
      <w:numFmt w:val="bullet"/>
      <w:lvlText w:val=""/>
      <w:lvlJc w:val="left"/>
      <w:pPr>
        <w:ind w:left="6480" w:hanging="360"/>
      </w:pPr>
      <w:rPr>
        <w:rFonts w:ascii="Wingdings" w:hAnsi="Wingdings" w:cs="Wingdings" w:hint="default"/>
      </w:rPr>
    </w:lvl>
  </w:abstractNum>
  <w:abstractNum w:abstractNumId="32" w15:restartNumberingAfterBreak="0">
    <w:nsid w:val="62755F07"/>
    <w:multiLevelType w:val="hybridMultilevel"/>
    <w:tmpl w:val="6F86DEC0"/>
    <w:lvl w:ilvl="0" w:tplc="4C0E0EEA">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306D19"/>
    <w:multiLevelType w:val="hybridMultilevel"/>
    <w:tmpl w:val="41B8BC82"/>
    <w:lvl w:ilvl="0" w:tplc="56AC8D0A">
      <w:start w:val="1"/>
      <w:numFmt w:val="bullet"/>
      <w:lvlText w:val=""/>
      <w:lvlJc w:val="left"/>
      <w:pPr>
        <w:ind w:left="720" w:hanging="360"/>
      </w:pPr>
      <w:rPr>
        <w:rFonts w:ascii="Symbol" w:hAnsi="Symbol" w:cs="Symbol" w:hint="default"/>
        <w:sz w:val="18"/>
        <w:szCs w:val="18"/>
      </w:rPr>
    </w:lvl>
    <w:lvl w:ilvl="1" w:tplc="5A2CE326">
      <w:start w:val="1"/>
      <w:numFmt w:val="bullet"/>
      <w:lvlText w:val="o"/>
      <w:lvlJc w:val="left"/>
      <w:pPr>
        <w:ind w:left="1440" w:hanging="360"/>
      </w:pPr>
      <w:rPr>
        <w:rFonts w:ascii="Courier New" w:hAnsi="Courier New" w:cs="Courier New" w:hint="default"/>
      </w:rPr>
    </w:lvl>
    <w:lvl w:ilvl="2" w:tplc="C822731E">
      <w:start w:val="1"/>
      <w:numFmt w:val="bullet"/>
      <w:lvlText w:val=""/>
      <w:lvlJc w:val="left"/>
      <w:pPr>
        <w:ind w:left="2160" w:hanging="360"/>
      </w:pPr>
      <w:rPr>
        <w:rFonts w:ascii="Wingdings" w:hAnsi="Wingdings" w:cs="Wingdings" w:hint="default"/>
      </w:rPr>
    </w:lvl>
    <w:lvl w:ilvl="3" w:tplc="C8F2A27A">
      <w:start w:val="1"/>
      <w:numFmt w:val="bullet"/>
      <w:lvlText w:val=""/>
      <w:lvlJc w:val="left"/>
      <w:pPr>
        <w:ind w:left="2880" w:hanging="360"/>
      </w:pPr>
      <w:rPr>
        <w:rFonts w:ascii="Symbol" w:hAnsi="Symbol" w:cs="Symbol" w:hint="default"/>
      </w:rPr>
    </w:lvl>
    <w:lvl w:ilvl="4" w:tplc="CD086450">
      <w:start w:val="1"/>
      <w:numFmt w:val="bullet"/>
      <w:lvlText w:val="o"/>
      <w:lvlJc w:val="left"/>
      <w:pPr>
        <w:ind w:left="3600" w:hanging="360"/>
      </w:pPr>
      <w:rPr>
        <w:rFonts w:ascii="Courier New" w:hAnsi="Courier New" w:cs="Courier New" w:hint="default"/>
      </w:rPr>
    </w:lvl>
    <w:lvl w:ilvl="5" w:tplc="EEC22A7A">
      <w:start w:val="1"/>
      <w:numFmt w:val="bullet"/>
      <w:lvlText w:val=""/>
      <w:lvlJc w:val="left"/>
      <w:pPr>
        <w:ind w:left="4320" w:hanging="360"/>
      </w:pPr>
      <w:rPr>
        <w:rFonts w:ascii="Wingdings" w:hAnsi="Wingdings" w:cs="Wingdings" w:hint="default"/>
      </w:rPr>
    </w:lvl>
    <w:lvl w:ilvl="6" w:tplc="15C8071E">
      <w:start w:val="1"/>
      <w:numFmt w:val="bullet"/>
      <w:lvlText w:val=""/>
      <w:lvlJc w:val="left"/>
      <w:pPr>
        <w:ind w:left="5040" w:hanging="360"/>
      </w:pPr>
      <w:rPr>
        <w:rFonts w:ascii="Symbol" w:hAnsi="Symbol" w:cs="Symbol" w:hint="default"/>
      </w:rPr>
    </w:lvl>
    <w:lvl w:ilvl="7" w:tplc="5E2046FA">
      <w:start w:val="1"/>
      <w:numFmt w:val="bullet"/>
      <w:lvlText w:val="o"/>
      <w:lvlJc w:val="left"/>
      <w:pPr>
        <w:ind w:left="5760" w:hanging="360"/>
      </w:pPr>
      <w:rPr>
        <w:rFonts w:ascii="Courier New" w:hAnsi="Courier New" w:cs="Courier New" w:hint="default"/>
      </w:rPr>
    </w:lvl>
    <w:lvl w:ilvl="8" w:tplc="3F2006A6">
      <w:start w:val="1"/>
      <w:numFmt w:val="bullet"/>
      <w:lvlText w:val=""/>
      <w:lvlJc w:val="left"/>
      <w:pPr>
        <w:ind w:left="6480" w:hanging="360"/>
      </w:pPr>
      <w:rPr>
        <w:rFonts w:ascii="Wingdings" w:hAnsi="Wingdings" w:cs="Wingdings" w:hint="default"/>
      </w:rPr>
    </w:lvl>
  </w:abstractNum>
  <w:abstractNum w:abstractNumId="34" w15:restartNumberingAfterBreak="0">
    <w:nsid w:val="67E930BF"/>
    <w:multiLevelType w:val="hybridMultilevel"/>
    <w:tmpl w:val="8C0ADCA8"/>
    <w:lvl w:ilvl="0" w:tplc="9FA4D9E6">
      <w:start w:val="1"/>
      <w:numFmt w:val="bullet"/>
      <w:lvlText w:val=""/>
      <w:lvlJc w:val="left"/>
      <w:pPr>
        <w:ind w:left="720" w:hanging="360"/>
      </w:pPr>
      <w:rPr>
        <w:rFonts w:ascii="Symbol" w:hAnsi="Symbol" w:cs="Symbol" w:hint="default"/>
        <w:sz w:val="18"/>
        <w:szCs w:val="18"/>
      </w:rPr>
    </w:lvl>
    <w:lvl w:ilvl="1" w:tplc="FEE64686">
      <w:start w:val="1"/>
      <w:numFmt w:val="bullet"/>
      <w:lvlText w:val="o"/>
      <w:lvlJc w:val="left"/>
      <w:pPr>
        <w:ind w:left="1440" w:hanging="360"/>
      </w:pPr>
      <w:rPr>
        <w:rFonts w:ascii="Courier New" w:hAnsi="Courier New" w:cs="Courier New" w:hint="default"/>
      </w:rPr>
    </w:lvl>
    <w:lvl w:ilvl="2" w:tplc="FB92DDE6">
      <w:start w:val="1"/>
      <w:numFmt w:val="bullet"/>
      <w:lvlText w:val=""/>
      <w:lvlJc w:val="left"/>
      <w:pPr>
        <w:ind w:left="2160" w:hanging="360"/>
      </w:pPr>
      <w:rPr>
        <w:rFonts w:ascii="Wingdings" w:hAnsi="Wingdings" w:cs="Wingdings" w:hint="default"/>
      </w:rPr>
    </w:lvl>
    <w:lvl w:ilvl="3" w:tplc="76620938">
      <w:start w:val="1"/>
      <w:numFmt w:val="bullet"/>
      <w:lvlText w:val=""/>
      <w:lvlJc w:val="left"/>
      <w:pPr>
        <w:ind w:left="2880" w:hanging="360"/>
      </w:pPr>
      <w:rPr>
        <w:rFonts w:ascii="Symbol" w:hAnsi="Symbol" w:cs="Symbol" w:hint="default"/>
      </w:rPr>
    </w:lvl>
    <w:lvl w:ilvl="4" w:tplc="F2C4E0DE">
      <w:start w:val="1"/>
      <w:numFmt w:val="bullet"/>
      <w:lvlText w:val="o"/>
      <w:lvlJc w:val="left"/>
      <w:pPr>
        <w:ind w:left="3600" w:hanging="360"/>
      </w:pPr>
      <w:rPr>
        <w:rFonts w:ascii="Courier New" w:hAnsi="Courier New" w:cs="Courier New" w:hint="default"/>
      </w:rPr>
    </w:lvl>
    <w:lvl w:ilvl="5" w:tplc="59D6FEA0">
      <w:start w:val="1"/>
      <w:numFmt w:val="bullet"/>
      <w:lvlText w:val=""/>
      <w:lvlJc w:val="left"/>
      <w:pPr>
        <w:ind w:left="4320" w:hanging="360"/>
      </w:pPr>
      <w:rPr>
        <w:rFonts w:ascii="Wingdings" w:hAnsi="Wingdings" w:cs="Wingdings" w:hint="default"/>
      </w:rPr>
    </w:lvl>
    <w:lvl w:ilvl="6" w:tplc="07CEC8A4">
      <w:start w:val="1"/>
      <w:numFmt w:val="bullet"/>
      <w:lvlText w:val=""/>
      <w:lvlJc w:val="left"/>
      <w:pPr>
        <w:ind w:left="5040" w:hanging="360"/>
      </w:pPr>
      <w:rPr>
        <w:rFonts w:ascii="Symbol" w:hAnsi="Symbol" w:cs="Symbol" w:hint="default"/>
      </w:rPr>
    </w:lvl>
    <w:lvl w:ilvl="7" w:tplc="B4D60556">
      <w:start w:val="1"/>
      <w:numFmt w:val="bullet"/>
      <w:lvlText w:val="o"/>
      <w:lvlJc w:val="left"/>
      <w:pPr>
        <w:ind w:left="5760" w:hanging="360"/>
      </w:pPr>
      <w:rPr>
        <w:rFonts w:ascii="Courier New" w:hAnsi="Courier New" w:cs="Courier New" w:hint="default"/>
      </w:rPr>
    </w:lvl>
    <w:lvl w:ilvl="8" w:tplc="EFA073D0">
      <w:start w:val="1"/>
      <w:numFmt w:val="bullet"/>
      <w:lvlText w:val=""/>
      <w:lvlJc w:val="left"/>
      <w:pPr>
        <w:ind w:left="6480" w:hanging="360"/>
      </w:pPr>
      <w:rPr>
        <w:rFonts w:ascii="Wingdings" w:hAnsi="Wingdings" w:cs="Wingdings" w:hint="default"/>
      </w:rPr>
    </w:lvl>
  </w:abstractNum>
  <w:abstractNum w:abstractNumId="35" w15:restartNumberingAfterBreak="0">
    <w:nsid w:val="69B45964"/>
    <w:multiLevelType w:val="hybridMultilevel"/>
    <w:tmpl w:val="5686A502"/>
    <w:lvl w:ilvl="0" w:tplc="C2DCF9A2">
      <w:start w:val="1"/>
      <w:numFmt w:val="bullet"/>
      <w:lvlText w:val=""/>
      <w:lvlJc w:val="left"/>
      <w:pPr>
        <w:ind w:left="720" w:hanging="360"/>
      </w:pPr>
      <w:rPr>
        <w:rFonts w:ascii="Symbol" w:hAnsi="Symbol" w:cs="Symbol" w:hint="default"/>
        <w:sz w:val="18"/>
        <w:szCs w:val="18"/>
      </w:rPr>
    </w:lvl>
    <w:lvl w:ilvl="1" w:tplc="63BE0A50">
      <w:start w:val="1"/>
      <w:numFmt w:val="bullet"/>
      <w:lvlText w:val="o"/>
      <w:lvlJc w:val="left"/>
      <w:pPr>
        <w:ind w:left="1440" w:hanging="360"/>
      </w:pPr>
      <w:rPr>
        <w:rFonts w:ascii="Courier New" w:hAnsi="Courier New" w:cs="Courier New" w:hint="default"/>
      </w:rPr>
    </w:lvl>
    <w:lvl w:ilvl="2" w:tplc="175C7DCC">
      <w:start w:val="1"/>
      <w:numFmt w:val="bullet"/>
      <w:lvlText w:val=""/>
      <w:lvlJc w:val="left"/>
      <w:pPr>
        <w:ind w:left="2160" w:hanging="360"/>
      </w:pPr>
      <w:rPr>
        <w:rFonts w:ascii="Wingdings" w:hAnsi="Wingdings" w:cs="Wingdings" w:hint="default"/>
      </w:rPr>
    </w:lvl>
    <w:lvl w:ilvl="3" w:tplc="5E2AF2BE">
      <w:start w:val="1"/>
      <w:numFmt w:val="bullet"/>
      <w:lvlText w:val=""/>
      <w:lvlJc w:val="left"/>
      <w:pPr>
        <w:ind w:left="2880" w:hanging="360"/>
      </w:pPr>
      <w:rPr>
        <w:rFonts w:ascii="Symbol" w:hAnsi="Symbol" w:cs="Symbol" w:hint="default"/>
      </w:rPr>
    </w:lvl>
    <w:lvl w:ilvl="4" w:tplc="05AE1D8A">
      <w:start w:val="1"/>
      <w:numFmt w:val="bullet"/>
      <w:lvlText w:val="o"/>
      <w:lvlJc w:val="left"/>
      <w:pPr>
        <w:ind w:left="3600" w:hanging="360"/>
      </w:pPr>
      <w:rPr>
        <w:rFonts w:ascii="Courier New" w:hAnsi="Courier New" w:cs="Courier New" w:hint="default"/>
      </w:rPr>
    </w:lvl>
    <w:lvl w:ilvl="5" w:tplc="9096723E">
      <w:start w:val="1"/>
      <w:numFmt w:val="bullet"/>
      <w:lvlText w:val=""/>
      <w:lvlJc w:val="left"/>
      <w:pPr>
        <w:ind w:left="4320" w:hanging="360"/>
      </w:pPr>
      <w:rPr>
        <w:rFonts w:ascii="Wingdings" w:hAnsi="Wingdings" w:cs="Wingdings" w:hint="default"/>
      </w:rPr>
    </w:lvl>
    <w:lvl w:ilvl="6" w:tplc="42423792">
      <w:start w:val="1"/>
      <w:numFmt w:val="bullet"/>
      <w:lvlText w:val=""/>
      <w:lvlJc w:val="left"/>
      <w:pPr>
        <w:ind w:left="5040" w:hanging="360"/>
      </w:pPr>
      <w:rPr>
        <w:rFonts w:ascii="Symbol" w:hAnsi="Symbol" w:cs="Symbol" w:hint="default"/>
      </w:rPr>
    </w:lvl>
    <w:lvl w:ilvl="7" w:tplc="2B12AC7C">
      <w:start w:val="1"/>
      <w:numFmt w:val="bullet"/>
      <w:lvlText w:val="o"/>
      <w:lvlJc w:val="left"/>
      <w:pPr>
        <w:ind w:left="5760" w:hanging="360"/>
      </w:pPr>
      <w:rPr>
        <w:rFonts w:ascii="Courier New" w:hAnsi="Courier New" w:cs="Courier New" w:hint="default"/>
      </w:rPr>
    </w:lvl>
    <w:lvl w:ilvl="8" w:tplc="8AE2699E">
      <w:start w:val="1"/>
      <w:numFmt w:val="bullet"/>
      <w:lvlText w:val=""/>
      <w:lvlJc w:val="left"/>
      <w:pPr>
        <w:ind w:left="6480" w:hanging="360"/>
      </w:pPr>
      <w:rPr>
        <w:rFonts w:ascii="Wingdings" w:hAnsi="Wingdings" w:cs="Wingdings" w:hint="default"/>
      </w:rPr>
    </w:lvl>
  </w:abstractNum>
  <w:abstractNum w:abstractNumId="36" w15:restartNumberingAfterBreak="0">
    <w:nsid w:val="6D134125"/>
    <w:multiLevelType w:val="hybridMultilevel"/>
    <w:tmpl w:val="E9587E52"/>
    <w:lvl w:ilvl="0" w:tplc="7E98162A">
      <w:start w:val="1"/>
      <w:numFmt w:val="decimal"/>
      <w:lvlText w:val="%1."/>
      <w:lvlJc w:val="left"/>
      <w:pPr>
        <w:ind w:left="720" w:hanging="360"/>
      </w:pPr>
      <w:rPr>
        <w:rFonts w:ascii="Arial" w:hAnsi="Arial" w:cs="Arial" w:hint="default"/>
        <w:sz w:val="18"/>
        <w:szCs w:val="18"/>
      </w:rPr>
    </w:lvl>
    <w:lvl w:ilvl="1" w:tplc="CA2A5E28">
      <w:start w:val="1"/>
      <w:numFmt w:val="decimal"/>
      <w:lvlText w:val="%2."/>
      <w:lvlJc w:val="left"/>
      <w:pPr>
        <w:ind w:left="1440" w:hanging="360"/>
      </w:pPr>
    </w:lvl>
    <w:lvl w:ilvl="2" w:tplc="8FF8A716">
      <w:start w:val="1"/>
      <w:numFmt w:val="decimal"/>
      <w:lvlText w:val="%3."/>
      <w:lvlJc w:val="left"/>
      <w:pPr>
        <w:ind w:left="2160" w:hanging="360"/>
      </w:pPr>
    </w:lvl>
    <w:lvl w:ilvl="3" w:tplc="9516FC22">
      <w:start w:val="1"/>
      <w:numFmt w:val="decimal"/>
      <w:lvlText w:val="%4."/>
      <w:lvlJc w:val="left"/>
      <w:pPr>
        <w:ind w:left="2880" w:hanging="360"/>
      </w:pPr>
    </w:lvl>
    <w:lvl w:ilvl="4" w:tplc="57F84794">
      <w:start w:val="1"/>
      <w:numFmt w:val="decimal"/>
      <w:lvlText w:val="%5."/>
      <w:lvlJc w:val="left"/>
      <w:pPr>
        <w:ind w:left="3600" w:hanging="360"/>
      </w:pPr>
    </w:lvl>
    <w:lvl w:ilvl="5" w:tplc="59601C08">
      <w:start w:val="1"/>
      <w:numFmt w:val="decimal"/>
      <w:lvlText w:val="%6."/>
      <w:lvlJc w:val="left"/>
      <w:pPr>
        <w:ind w:left="4320" w:hanging="360"/>
      </w:pPr>
    </w:lvl>
    <w:lvl w:ilvl="6" w:tplc="E66A2FDC">
      <w:start w:val="1"/>
      <w:numFmt w:val="decimal"/>
      <w:lvlText w:val="%7."/>
      <w:lvlJc w:val="left"/>
      <w:pPr>
        <w:ind w:left="5040" w:hanging="360"/>
      </w:pPr>
    </w:lvl>
    <w:lvl w:ilvl="7" w:tplc="8FF8A3DA">
      <w:start w:val="1"/>
      <w:numFmt w:val="decimal"/>
      <w:lvlText w:val="%8."/>
      <w:lvlJc w:val="left"/>
      <w:pPr>
        <w:ind w:left="5760" w:hanging="360"/>
      </w:pPr>
    </w:lvl>
    <w:lvl w:ilvl="8" w:tplc="943EA65A">
      <w:start w:val="1"/>
      <w:numFmt w:val="decimal"/>
      <w:lvlText w:val="%9."/>
      <w:lvlJc w:val="left"/>
      <w:pPr>
        <w:ind w:left="6480" w:hanging="360"/>
      </w:pPr>
    </w:lvl>
  </w:abstractNum>
  <w:abstractNum w:abstractNumId="37" w15:restartNumberingAfterBreak="0">
    <w:nsid w:val="6F2E09B2"/>
    <w:multiLevelType w:val="hybridMultilevel"/>
    <w:tmpl w:val="3670D944"/>
    <w:lvl w:ilvl="0" w:tplc="B8FAF764">
      <w:start w:val="1"/>
      <w:numFmt w:val="bullet"/>
      <w:lvlText w:val=""/>
      <w:lvlJc w:val="left"/>
      <w:pPr>
        <w:ind w:left="720" w:hanging="360"/>
      </w:pPr>
      <w:rPr>
        <w:rFonts w:ascii="Symbol" w:hAnsi="Symbol" w:cs="Symbol" w:hint="default"/>
        <w:sz w:val="18"/>
        <w:szCs w:val="18"/>
      </w:rPr>
    </w:lvl>
    <w:lvl w:ilvl="1" w:tplc="7E808F8E">
      <w:start w:val="1"/>
      <w:numFmt w:val="bullet"/>
      <w:lvlText w:val="o"/>
      <w:lvlJc w:val="left"/>
      <w:pPr>
        <w:ind w:left="1440" w:hanging="360"/>
      </w:pPr>
      <w:rPr>
        <w:rFonts w:ascii="Courier New" w:hAnsi="Courier New" w:cs="Courier New" w:hint="default"/>
      </w:rPr>
    </w:lvl>
    <w:lvl w:ilvl="2" w:tplc="CD7EEDFA">
      <w:start w:val="1"/>
      <w:numFmt w:val="bullet"/>
      <w:lvlText w:val=""/>
      <w:lvlJc w:val="left"/>
      <w:pPr>
        <w:ind w:left="2160" w:hanging="360"/>
      </w:pPr>
      <w:rPr>
        <w:rFonts w:ascii="Wingdings" w:hAnsi="Wingdings" w:cs="Wingdings" w:hint="default"/>
      </w:rPr>
    </w:lvl>
    <w:lvl w:ilvl="3" w:tplc="16180FCE">
      <w:start w:val="1"/>
      <w:numFmt w:val="bullet"/>
      <w:lvlText w:val=""/>
      <w:lvlJc w:val="left"/>
      <w:pPr>
        <w:ind w:left="2880" w:hanging="360"/>
      </w:pPr>
      <w:rPr>
        <w:rFonts w:ascii="Symbol" w:hAnsi="Symbol" w:cs="Symbol" w:hint="default"/>
      </w:rPr>
    </w:lvl>
    <w:lvl w:ilvl="4" w:tplc="A0427DBA">
      <w:start w:val="1"/>
      <w:numFmt w:val="bullet"/>
      <w:lvlText w:val="o"/>
      <w:lvlJc w:val="left"/>
      <w:pPr>
        <w:ind w:left="3600" w:hanging="360"/>
      </w:pPr>
      <w:rPr>
        <w:rFonts w:ascii="Courier New" w:hAnsi="Courier New" w:cs="Courier New" w:hint="default"/>
      </w:rPr>
    </w:lvl>
    <w:lvl w:ilvl="5" w:tplc="DA28D2E6">
      <w:start w:val="1"/>
      <w:numFmt w:val="bullet"/>
      <w:lvlText w:val=""/>
      <w:lvlJc w:val="left"/>
      <w:pPr>
        <w:ind w:left="4320" w:hanging="360"/>
      </w:pPr>
      <w:rPr>
        <w:rFonts w:ascii="Wingdings" w:hAnsi="Wingdings" w:cs="Wingdings" w:hint="default"/>
      </w:rPr>
    </w:lvl>
    <w:lvl w:ilvl="6" w:tplc="7604F4B4">
      <w:start w:val="1"/>
      <w:numFmt w:val="bullet"/>
      <w:lvlText w:val=""/>
      <w:lvlJc w:val="left"/>
      <w:pPr>
        <w:ind w:left="5040" w:hanging="360"/>
      </w:pPr>
      <w:rPr>
        <w:rFonts w:ascii="Symbol" w:hAnsi="Symbol" w:cs="Symbol" w:hint="default"/>
      </w:rPr>
    </w:lvl>
    <w:lvl w:ilvl="7" w:tplc="34760F54">
      <w:start w:val="1"/>
      <w:numFmt w:val="bullet"/>
      <w:lvlText w:val="o"/>
      <w:lvlJc w:val="left"/>
      <w:pPr>
        <w:ind w:left="5760" w:hanging="360"/>
      </w:pPr>
      <w:rPr>
        <w:rFonts w:ascii="Courier New" w:hAnsi="Courier New" w:cs="Courier New" w:hint="default"/>
      </w:rPr>
    </w:lvl>
    <w:lvl w:ilvl="8" w:tplc="50FE88DC">
      <w:start w:val="1"/>
      <w:numFmt w:val="bullet"/>
      <w:lvlText w:val=""/>
      <w:lvlJc w:val="left"/>
      <w:pPr>
        <w:ind w:left="6480" w:hanging="360"/>
      </w:pPr>
      <w:rPr>
        <w:rFonts w:ascii="Wingdings" w:hAnsi="Wingdings" w:cs="Wingdings" w:hint="default"/>
      </w:rPr>
    </w:lvl>
  </w:abstractNum>
  <w:abstractNum w:abstractNumId="38" w15:restartNumberingAfterBreak="0">
    <w:nsid w:val="70CA4A2B"/>
    <w:multiLevelType w:val="hybridMultilevel"/>
    <w:tmpl w:val="10F00FD6"/>
    <w:lvl w:ilvl="0" w:tplc="CBEA469E">
      <w:start w:val="1"/>
      <w:numFmt w:val="bullet"/>
      <w:lvlText w:val=""/>
      <w:lvlJc w:val="left"/>
      <w:pPr>
        <w:ind w:left="720" w:hanging="360"/>
      </w:pPr>
      <w:rPr>
        <w:rFonts w:ascii="Symbol" w:hAnsi="Symbol" w:cs="Symbol" w:hint="default"/>
        <w:sz w:val="18"/>
        <w:szCs w:val="18"/>
      </w:rPr>
    </w:lvl>
    <w:lvl w:ilvl="1" w:tplc="A6CC64E6">
      <w:start w:val="1"/>
      <w:numFmt w:val="bullet"/>
      <w:lvlText w:val="o"/>
      <w:lvlJc w:val="left"/>
      <w:pPr>
        <w:ind w:left="1440" w:hanging="360"/>
      </w:pPr>
      <w:rPr>
        <w:rFonts w:ascii="Courier New" w:hAnsi="Courier New" w:cs="Courier New" w:hint="default"/>
      </w:rPr>
    </w:lvl>
    <w:lvl w:ilvl="2" w:tplc="22543BF2">
      <w:start w:val="1"/>
      <w:numFmt w:val="bullet"/>
      <w:lvlText w:val=""/>
      <w:lvlJc w:val="left"/>
      <w:pPr>
        <w:ind w:left="2160" w:hanging="360"/>
      </w:pPr>
      <w:rPr>
        <w:rFonts w:ascii="Wingdings" w:hAnsi="Wingdings" w:cs="Wingdings" w:hint="default"/>
      </w:rPr>
    </w:lvl>
    <w:lvl w:ilvl="3" w:tplc="24229770">
      <w:start w:val="1"/>
      <w:numFmt w:val="bullet"/>
      <w:lvlText w:val=""/>
      <w:lvlJc w:val="left"/>
      <w:pPr>
        <w:ind w:left="2880" w:hanging="360"/>
      </w:pPr>
      <w:rPr>
        <w:rFonts w:ascii="Symbol" w:hAnsi="Symbol" w:cs="Symbol" w:hint="default"/>
      </w:rPr>
    </w:lvl>
    <w:lvl w:ilvl="4" w:tplc="3E9EA486">
      <w:start w:val="1"/>
      <w:numFmt w:val="bullet"/>
      <w:lvlText w:val="o"/>
      <w:lvlJc w:val="left"/>
      <w:pPr>
        <w:ind w:left="3600" w:hanging="360"/>
      </w:pPr>
      <w:rPr>
        <w:rFonts w:ascii="Courier New" w:hAnsi="Courier New" w:cs="Courier New" w:hint="default"/>
      </w:rPr>
    </w:lvl>
    <w:lvl w:ilvl="5" w:tplc="1F30B59C">
      <w:start w:val="1"/>
      <w:numFmt w:val="bullet"/>
      <w:lvlText w:val=""/>
      <w:lvlJc w:val="left"/>
      <w:pPr>
        <w:ind w:left="4320" w:hanging="360"/>
      </w:pPr>
      <w:rPr>
        <w:rFonts w:ascii="Wingdings" w:hAnsi="Wingdings" w:cs="Wingdings" w:hint="default"/>
      </w:rPr>
    </w:lvl>
    <w:lvl w:ilvl="6" w:tplc="B84E248A">
      <w:start w:val="1"/>
      <w:numFmt w:val="bullet"/>
      <w:lvlText w:val=""/>
      <w:lvlJc w:val="left"/>
      <w:pPr>
        <w:ind w:left="5040" w:hanging="360"/>
      </w:pPr>
      <w:rPr>
        <w:rFonts w:ascii="Symbol" w:hAnsi="Symbol" w:cs="Symbol" w:hint="default"/>
      </w:rPr>
    </w:lvl>
    <w:lvl w:ilvl="7" w:tplc="2B780E42">
      <w:start w:val="1"/>
      <w:numFmt w:val="bullet"/>
      <w:lvlText w:val="o"/>
      <w:lvlJc w:val="left"/>
      <w:pPr>
        <w:ind w:left="5760" w:hanging="360"/>
      </w:pPr>
      <w:rPr>
        <w:rFonts w:ascii="Courier New" w:hAnsi="Courier New" w:cs="Courier New" w:hint="default"/>
      </w:rPr>
    </w:lvl>
    <w:lvl w:ilvl="8" w:tplc="61FEBE96">
      <w:start w:val="1"/>
      <w:numFmt w:val="bullet"/>
      <w:lvlText w:val=""/>
      <w:lvlJc w:val="left"/>
      <w:pPr>
        <w:ind w:left="6480" w:hanging="360"/>
      </w:pPr>
      <w:rPr>
        <w:rFonts w:ascii="Wingdings" w:hAnsi="Wingdings" w:cs="Wingdings" w:hint="default"/>
      </w:rPr>
    </w:lvl>
  </w:abstractNum>
  <w:abstractNum w:abstractNumId="39" w15:restartNumberingAfterBreak="0">
    <w:nsid w:val="710406C5"/>
    <w:multiLevelType w:val="hybridMultilevel"/>
    <w:tmpl w:val="EC0E7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847223"/>
    <w:multiLevelType w:val="hybridMultilevel"/>
    <w:tmpl w:val="E064E204"/>
    <w:lvl w:ilvl="0" w:tplc="3E1AB47C">
      <w:start w:val="1"/>
      <w:numFmt w:val="lowerLetter"/>
      <w:lvlText w:val="%1."/>
      <w:lvlJc w:val="left"/>
      <w:pPr>
        <w:ind w:left="720" w:hanging="360"/>
      </w:pPr>
      <w:rPr>
        <w:rFonts w:ascii="Arial" w:hAnsi="Arial" w:cs="Arial" w:hint="default"/>
        <w:sz w:val="18"/>
        <w:szCs w:val="18"/>
      </w:rPr>
    </w:lvl>
    <w:lvl w:ilvl="1" w:tplc="8C6A3DA6">
      <w:start w:val="1"/>
      <w:numFmt w:val="lowerLetter"/>
      <w:lvlText w:val="%2."/>
      <w:lvlJc w:val="left"/>
      <w:pPr>
        <w:ind w:left="1440" w:hanging="360"/>
      </w:pPr>
    </w:lvl>
    <w:lvl w:ilvl="2" w:tplc="856CEC9C">
      <w:start w:val="1"/>
      <w:numFmt w:val="lowerLetter"/>
      <w:lvlText w:val="%3."/>
      <w:lvlJc w:val="left"/>
      <w:pPr>
        <w:ind w:left="2160" w:hanging="360"/>
      </w:pPr>
    </w:lvl>
    <w:lvl w:ilvl="3" w:tplc="D11CA464">
      <w:start w:val="1"/>
      <w:numFmt w:val="lowerLetter"/>
      <w:lvlText w:val="%4."/>
      <w:lvlJc w:val="left"/>
      <w:pPr>
        <w:ind w:left="2880" w:hanging="360"/>
      </w:pPr>
    </w:lvl>
    <w:lvl w:ilvl="4" w:tplc="1DB65188">
      <w:start w:val="1"/>
      <w:numFmt w:val="lowerLetter"/>
      <w:lvlText w:val="%5."/>
      <w:lvlJc w:val="left"/>
      <w:pPr>
        <w:ind w:left="3600" w:hanging="360"/>
      </w:pPr>
    </w:lvl>
    <w:lvl w:ilvl="5" w:tplc="60AC3DCE">
      <w:start w:val="1"/>
      <w:numFmt w:val="lowerLetter"/>
      <w:lvlText w:val="%6."/>
      <w:lvlJc w:val="left"/>
      <w:pPr>
        <w:ind w:left="4320" w:hanging="360"/>
      </w:pPr>
    </w:lvl>
    <w:lvl w:ilvl="6" w:tplc="7640FCB0">
      <w:start w:val="1"/>
      <w:numFmt w:val="lowerLetter"/>
      <w:lvlText w:val="%7."/>
      <w:lvlJc w:val="left"/>
      <w:pPr>
        <w:ind w:left="5040" w:hanging="360"/>
      </w:pPr>
    </w:lvl>
    <w:lvl w:ilvl="7" w:tplc="90083002">
      <w:start w:val="1"/>
      <w:numFmt w:val="lowerLetter"/>
      <w:lvlText w:val="%8."/>
      <w:lvlJc w:val="left"/>
      <w:pPr>
        <w:ind w:left="5760" w:hanging="360"/>
      </w:pPr>
    </w:lvl>
    <w:lvl w:ilvl="8" w:tplc="414A35B6">
      <w:start w:val="1"/>
      <w:numFmt w:val="lowerLetter"/>
      <w:lvlText w:val="%9."/>
      <w:lvlJc w:val="left"/>
      <w:pPr>
        <w:ind w:left="6480" w:hanging="360"/>
      </w:pPr>
    </w:lvl>
  </w:abstractNum>
  <w:abstractNum w:abstractNumId="41" w15:restartNumberingAfterBreak="0">
    <w:nsid w:val="7FB92923"/>
    <w:multiLevelType w:val="hybridMultilevel"/>
    <w:tmpl w:val="C8D08AF4"/>
    <w:lvl w:ilvl="0" w:tplc="5CDA7D94">
      <w:start w:val="1"/>
      <w:numFmt w:val="bullet"/>
      <w:lvlText w:val=""/>
      <w:lvlJc w:val="left"/>
      <w:pPr>
        <w:ind w:left="720" w:hanging="360"/>
      </w:pPr>
      <w:rPr>
        <w:rFonts w:ascii="Symbol" w:hAnsi="Symbol" w:cs="Symbol" w:hint="default"/>
        <w:sz w:val="18"/>
        <w:szCs w:val="18"/>
      </w:rPr>
    </w:lvl>
    <w:lvl w:ilvl="1" w:tplc="1C36CA68">
      <w:start w:val="1"/>
      <w:numFmt w:val="bullet"/>
      <w:lvlText w:val="o"/>
      <w:lvlJc w:val="left"/>
      <w:pPr>
        <w:ind w:left="1440" w:hanging="360"/>
      </w:pPr>
      <w:rPr>
        <w:rFonts w:ascii="Courier New" w:hAnsi="Courier New" w:cs="Courier New" w:hint="default"/>
      </w:rPr>
    </w:lvl>
    <w:lvl w:ilvl="2" w:tplc="A7CCDFCE">
      <w:start w:val="1"/>
      <w:numFmt w:val="bullet"/>
      <w:lvlText w:val=""/>
      <w:lvlJc w:val="left"/>
      <w:pPr>
        <w:ind w:left="2160" w:hanging="360"/>
      </w:pPr>
      <w:rPr>
        <w:rFonts w:ascii="Wingdings" w:hAnsi="Wingdings" w:cs="Wingdings" w:hint="default"/>
      </w:rPr>
    </w:lvl>
    <w:lvl w:ilvl="3" w:tplc="9F2E595E">
      <w:start w:val="1"/>
      <w:numFmt w:val="bullet"/>
      <w:lvlText w:val=""/>
      <w:lvlJc w:val="left"/>
      <w:pPr>
        <w:ind w:left="2880" w:hanging="360"/>
      </w:pPr>
      <w:rPr>
        <w:rFonts w:ascii="Symbol" w:hAnsi="Symbol" w:cs="Symbol" w:hint="default"/>
      </w:rPr>
    </w:lvl>
    <w:lvl w:ilvl="4" w:tplc="D17CFE18">
      <w:start w:val="1"/>
      <w:numFmt w:val="bullet"/>
      <w:lvlText w:val="o"/>
      <w:lvlJc w:val="left"/>
      <w:pPr>
        <w:ind w:left="3600" w:hanging="360"/>
      </w:pPr>
      <w:rPr>
        <w:rFonts w:ascii="Courier New" w:hAnsi="Courier New" w:cs="Courier New" w:hint="default"/>
      </w:rPr>
    </w:lvl>
    <w:lvl w:ilvl="5" w:tplc="7DDCF04E">
      <w:start w:val="1"/>
      <w:numFmt w:val="bullet"/>
      <w:lvlText w:val=""/>
      <w:lvlJc w:val="left"/>
      <w:pPr>
        <w:ind w:left="4320" w:hanging="360"/>
      </w:pPr>
      <w:rPr>
        <w:rFonts w:ascii="Wingdings" w:hAnsi="Wingdings" w:cs="Wingdings" w:hint="default"/>
      </w:rPr>
    </w:lvl>
    <w:lvl w:ilvl="6" w:tplc="6108E054">
      <w:start w:val="1"/>
      <w:numFmt w:val="bullet"/>
      <w:lvlText w:val=""/>
      <w:lvlJc w:val="left"/>
      <w:pPr>
        <w:ind w:left="5040" w:hanging="360"/>
      </w:pPr>
      <w:rPr>
        <w:rFonts w:ascii="Symbol" w:hAnsi="Symbol" w:cs="Symbol" w:hint="default"/>
      </w:rPr>
    </w:lvl>
    <w:lvl w:ilvl="7" w:tplc="A92213DE">
      <w:start w:val="1"/>
      <w:numFmt w:val="bullet"/>
      <w:lvlText w:val="o"/>
      <w:lvlJc w:val="left"/>
      <w:pPr>
        <w:ind w:left="5760" w:hanging="360"/>
      </w:pPr>
      <w:rPr>
        <w:rFonts w:ascii="Courier New" w:hAnsi="Courier New" w:cs="Courier New" w:hint="default"/>
      </w:rPr>
    </w:lvl>
    <w:lvl w:ilvl="8" w:tplc="6DBA151A">
      <w:start w:val="1"/>
      <w:numFmt w:val="bullet"/>
      <w:lvlText w:val=""/>
      <w:lvlJc w:val="left"/>
      <w:pPr>
        <w:ind w:left="6480" w:hanging="360"/>
      </w:pPr>
      <w:rPr>
        <w:rFonts w:ascii="Wingdings" w:hAnsi="Wingdings" w:cs="Wingdings" w:hint="default"/>
      </w:rPr>
    </w:lvl>
  </w:abstractNum>
  <w:num w:numId="1">
    <w:abstractNumId w:val="23"/>
  </w:num>
  <w:num w:numId="2">
    <w:abstractNumId w:val="26"/>
  </w:num>
  <w:num w:numId="3">
    <w:abstractNumId w:val="29"/>
  </w:num>
  <w:num w:numId="4">
    <w:abstractNumId w:val="25"/>
  </w:num>
  <w:num w:numId="5">
    <w:abstractNumId w:val="15"/>
  </w:num>
  <w:num w:numId="6">
    <w:abstractNumId w:val="12"/>
  </w:num>
  <w:num w:numId="7">
    <w:abstractNumId w:val="22"/>
  </w:num>
  <w:num w:numId="8">
    <w:abstractNumId w:val="20"/>
  </w:num>
  <w:num w:numId="9">
    <w:abstractNumId w:val="31"/>
  </w:num>
  <w:num w:numId="10">
    <w:abstractNumId w:val="27"/>
  </w:num>
  <w:num w:numId="11">
    <w:abstractNumId w:val="19"/>
  </w:num>
  <w:num w:numId="12">
    <w:abstractNumId w:val="24"/>
  </w:num>
  <w:num w:numId="13">
    <w:abstractNumId w:val="3"/>
  </w:num>
  <w:num w:numId="14">
    <w:abstractNumId w:val="1"/>
  </w:num>
  <w:num w:numId="15">
    <w:abstractNumId w:val="38"/>
  </w:num>
  <w:num w:numId="16">
    <w:abstractNumId w:val="41"/>
  </w:num>
  <w:num w:numId="17">
    <w:abstractNumId w:val="40"/>
  </w:num>
  <w:num w:numId="18">
    <w:abstractNumId w:val="37"/>
  </w:num>
  <w:num w:numId="19">
    <w:abstractNumId w:val="11"/>
  </w:num>
  <w:num w:numId="20">
    <w:abstractNumId w:val="4"/>
  </w:num>
  <w:num w:numId="21">
    <w:abstractNumId w:val="28"/>
  </w:num>
  <w:num w:numId="22">
    <w:abstractNumId w:val="7"/>
  </w:num>
  <w:num w:numId="23">
    <w:abstractNumId w:val="2"/>
  </w:num>
  <w:num w:numId="24">
    <w:abstractNumId w:val="10"/>
  </w:num>
  <w:num w:numId="25">
    <w:abstractNumId w:val="13"/>
  </w:num>
  <w:num w:numId="26">
    <w:abstractNumId w:val="9"/>
  </w:num>
  <w:num w:numId="27">
    <w:abstractNumId w:val="35"/>
  </w:num>
  <w:num w:numId="28">
    <w:abstractNumId w:val="5"/>
  </w:num>
  <w:num w:numId="29">
    <w:abstractNumId w:val="18"/>
  </w:num>
  <w:num w:numId="30">
    <w:abstractNumId w:val="36"/>
  </w:num>
  <w:num w:numId="31">
    <w:abstractNumId w:val="6"/>
  </w:num>
  <w:num w:numId="32">
    <w:abstractNumId w:val="0"/>
  </w:num>
  <w:num w:numId="33">
    <w:abstractNumId w:val="14"/>
  </w:num>
  <w:num w:numId="34">
    <w:abstractNumId w:val="16"/>
  </w:num>
  <w:num w:numId="35">
    <w:abstractNumId w:val="33"/>
  </w:num>
  <w:num w:numId="36">
    <w:abstractNumId w:val="21"/>
  </w:num>
  <w:num w:numId="37">
    <w:abstractNumId w:val="34"/>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32"/>
  </w:num>
  <w:num w:numId="41">
    <w:abstractNumId w:val="30"/>
  </w:num>
  <w:num w:numId="42">
    <w:abstractNumId w:val="39"/>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5DC0"/>
    <w:rsid w:val="00097F4A"/>
    <w:rsid w:val="000A5702"/>
    <w:rsid w:val="000B27D5"/>
    <w:rsid w:val="000C5527"/>
    <w:rsid w:val="000D3F44"/>
    <w:rsid w:val="000E4465"/>
    <w:rsid w:val="000E76C6"/>
    <w:rsid w:val="00127127"/>
    <w:rsid w:val="00134892"/>
    <w:rsid w:val="001F720B"/>
    <w:rsid w:val="00204EDB"/>
    <w:rsid w:val="002138F2"/>
    <w:rsid w:val="0022424A"/>
    <w:rsid w:val="002341A4"/>
    <w:rsid w:val="0024307A"/>
    <w:rsid w:val="0024377A"/>
    <w:rsid w:val="002634AA"/>
    <w:rsid w:val="002B6225"/>
    <w:rsid w:val="002D58B5"/>
    <w:rsid w:val="0033249E"/>
    <w:rsid w:val="00337E4D"/>
    <w:rsid w:val="00343395"/>
    <w:rsid w:val="0036720E"/>
    <w:rsid w:val="003755E9"/>
    <w:rsid w:val="003A1AA2"/>
    <w:rsid w:val="003F1BBE"/>
    <w:rsid w:val="00431D9D"/>
    <w:rsid w:val="00467E80"/>
    <w:rsid w:val="004702FB"/>
    <w:rsid w:val="00471503"/>
    <w:rsid w:val="00492820"/>
    <w:rsid w:val="0049479E"/>
    <w:rsid w:val="004D2F9F"/>
    <w:rsid w:val="004D3474"/>
    <w:rsid w:val="004F2927"/>
    <w:rsid w:val="0052142A"/>
    <w:rsid w:val="0053510E"/>
    <w:rsid w:val="005423BF"/>
    <w:rsid w:val="00573DB9"/>
    <w:rsid w:val="005B6195"/>
    <w:rsid w:val="00620B72"/>
    <w:rsid w:val="00626378"/>
    <w:rsid w:val="0063070F"/>
    <w:rsid w:val="006347C3"/>
    <w:rsid w:val="00655440"/>
    <w:rsid w:val="006975C6"/>
    <w:rsid w:val="006A5918"/>
    <w:rsid w:val="006B2936"/>
    <w:rsid w:val="006F1DA5"/>
    <w:rsid w:val="007109D5"/>
    <w:rsid w:val="00732F0C"/>
    <w:rsid w:val="0075018B"/>
    <w:rsid w:val="007666A2"/>
    <w:rsid w:val="00785F39"/>
    <w:rsid w:val="007C3EA0"/>
    <w:rsid w:val="007D6FB3"/>
    <w:rsid w:val="007E0E83"/>
    <w:rsid w:val="00806F06"/>
    <w:rsid w:val="00813102"/>
    <w:rsid w:val="008278F5"/>
    <w:rsid w:val="00873136"/>
    <w:rsid w:val="008A7CEC"/>
    <w:rsid w:val="008B72CE"/>
    <w:rsid w:val="008C3311"/>
    <w:rsid w:val="00915746"/>
    <w:rsid w:val="00930868"/>
    <w:rsid w:val="00960022"/>
    <w:rsid w:val="00A0512B"/>
    <w:rsid w:val="00A32859"/>
    <w:rsid w:val="00A51B40"/>
    <w:rsid w:val="00A52459"/>
    <w:rsid w:val="00A97C01"/>
    <w:rsid w:val="00AA0F4E"/>
    <w:rsid w:val="00AC4534"/>
    <w:rsid w:val="00AF7FB0"/>
    <w:rsid w:val="00B05771"/>
    <w:rsid w:val="00B169F3"/>
    <w:rsid w:val="00B757D1"/>
    <w:rsid w:val="00B830DB"/>
    <w:rsid w:val="00B93434"/>
    <w:rsid w:val="00BB7902"/>
    <w:rsid w:val="00BC2D61"/>
    <w:rsid w:val="00C02EF0"/>
    <w:rsid w:val="00C125C6"/>
    <w:rsid w:val="00C24613"/>
    <w:rsid w:val="00C315C9"/>
    <w:rsid w:val="00C340EA"/>
    <w:rsid w:val="00C4793C"/>
    <w:rsid w:val="00C62657"/>
    <w:rsid w:val="00CD6E25"/>
    <w:rsid w:val="00CE3816"/>
    <w:rsid w:val="00D379CF"/>
    <w:rsid w:val="00D60A0B"/>
    <w:rsid w:val="00D61397"/>
    <w:rsid w:val="00D7467F"/>
    <w:rsid w:val="00D931BF"/>
    <w:rsid w:val="00D95C5B"/>
    <w:rsid w:val="00DA4F25"/>
    <w:rsid w:val="00DD2FA1"/>
    <w:rsid w:val="00E03683"/>
    <w:rsid w:val="00E224CB"/>
    <w:rsid w:val="00E45F15"/>
    <w:rsid w:val="00E54C60"/>
    <w:rsid w:val="00E55B9D"/>
    <w:rsid w:val="00E77D04"/>
    <w:rsid w:val="00E978C5"/>
    <w:rsid w:val="00ED41BC"/>
    <w:rsid w:val="00EF3AE5"/>
    <w:rsid w:val="00F66C70"/>
    <w:rsid w:val="00F770C4"/>
    <w:rsid w:val="00F815C3"/>
    <w:rsid w:val="00F851F3"/>
    <w:rsid w:val="00FA52E8"/>
    <w:rsid w:val="00FB3258"/>
    <w:rsid w:val="00FC2646"/>
    <w:rsid w:val="00FD2770"/>
    <w:rsid w:val="00FD2CD8"/>
    <w:rsid w:val="00FE17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2EF0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C33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r-radgona.si/novice/razpisi/" TargetMode="Externa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hyperlink" Target="https://www.gor-radgona.si/novice/razpisi/"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89DEC-726F-4A50-B40D-304F660A3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53</Pages>
  <Words>17419</Words>
  <Characters>99294</Characters>
  <Application>Microsoft Office Word</Application>
  <DocSecurity>0</DocSecurity>
  <Lines>827</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Suzana Rakuša</cp:lastModifiedBy>
  <cp:revision>62</cp:revision>
  <cp:lastPrinted>2019-06-19T09:49:00Z</cp:lastPrinted>
  <dcterms:created xsi:type="dcterms:W3CDTF">2019-06-18T12:03:00Z</dcterms:created>
  <dcterms:modified xsi:type="dcterms:W3CDTF">2019-06-19T11:07:00Z</dcterms:modified>
</cp:coreProperties>
</file>